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D4B" w:rsidRPr="00C90B4F" w:rsidRDefault="00B01D4B" w:rsidP="0033346F">
      <w:pPr>
        <w:jc w:val="center"/>
        <w:rPr>
          <w:sz w:val="28"/>
          <w:szCs w:val="28"/>
        </w:rPr>
      </w:pPr>
      <w:r w:rsidRPr="00C90B4F">
        <w:rPr>
          <w:sz w:val="28"/>
          <w:szCs w:val="28"/>
        </w:rPr>
        <w:t>МИНОБРНАУКИ РОССИИ</w:t>
      </w:r>
    </w:p>
    <w:p w:rsidR="00B01D4B" w:rsidRPr="00C90B4F" w:rsidRDefault="00B01D4B" w:rsidP="0033346F">
      <w:pPr>
        <w:jc w:val="center"/>
        <w:rPr>
          <w:sz w:val="28"/>
          <w:szCs w:val="28"/>
        </w:rPr>
      </w:pPr>
      <w:r w:rsidRPr="00C90B4F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B01D4B" w:rsidRPr="00C90B4F" w:rsidRDefault="00B01D4B" w:rsidP="0033346F">
      <w:pPr>
        <w:jc w:val="center"/>
        <w:rPr>
          <w:b/>
          <w:sz w:val="28"/>
          <w:szCs w:val="28"/>
        </w:rPr>
      </w:pPr>
      <w:r w:rsidRPr="00C90B4F">
        <w:rPr>
          <w:b/>
          <w:sz w:val="28"/>
          <w:szCs w:val="28"/>
        </w:rPr>
        <w:t>«Гжельский государственный университет»</w:t>
      </w:r>
    </w:p>
    <w:p w:rsidR="00B01D4B" w:rsidRPr="00C90B4F" w:rsidRDefault="00B01D4B" w:rsidP="0033346F">
      <w:pPr>
        <w:jc w:val="center"/>
        <w:rPr>
          <w:sz w:val="28"/>
          <w:szCs w:val="28"/>
        </w:rPr>
      </w:pPr>
      <w:r w:rsidRPr="00C90B4F">
        <w:rPr>
          <w:sz w:val="28"/>
          <w:szCs w:val="28"/>
        </w:rPr>
        <w:t>(ГГУ)</w:t>
      </w:r>
    </w:p>
    <w:p w:rsidR="00B01D4B" w:rsidRPr="00C90B4F" w:rsidRDefault="00B01D4B" w:rsidP="0033346F">
      <w:pPr>
        <w:rPr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B01D4B" w:rsidRDefault="00B01D4B" w:rsidP="0033346F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B01D4B" w:rsidRDefault="00B01D4B" w:rsidP="0033346F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01D4B" w:rsidRPr="00C90B4F" w:rsidRDefault="00B01D4B" w:rsidP="0033346F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РАБОЧАЯ ПРОГРАММА ПРОИЗВОДСТВЕННОЙ</w:t>
      </w:r>
      <w:r w:rsidRPr="00C90B4F">
        <w:rPr>
          <w:b/>
          <w:bCs/>
          <w:sz w:val="28"/>
          <w:szCs w:val="28"/>
          <w:u w:val="single"/>
        </w:rPr>
        <w:t xml:space="preserve"> ПРАКТИКИ </w:t>
      </w:r>
    </w:p>
    <w:p w:rsidR="0087308D" w:rsidRDefault="00B01D4B" w:rsidP="0033346F">
      <w:pPr>
        <w:pStyle w:val="Style11"/>
        <w:widowControl/>
        <w:rPr>
          <w:b/>
          <w:bCs/>
          <w:sz w:val="28"/>
          <w:szCs w:val="28"/>
        </w:rPr>
      </w:pPr>
      <w:r w:rsidRPr="00C90B4F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 xml:space="preserve">ТЕХНОЛОГИЧЕСКОЙ </w:t>
      </w:r>
    </w:p>
    <w:p w:rsidR="00B01D4B" w:rsidRPr="00C90B4F" w:rsidRDefault="00B01D4B" w:rsidP="0033346F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(ПРОЕКТНО-ТЕХНОЛОГИЧЕСКОЙ) ПРАКТИКИ</w:t>
      </w:r>
      <w:r w:rsidRPr="00C90B4F">
        <w:rPr>
          <w:b/>
          <w:bCs/>
          <w:sz w:val="28"/>
          <w:szCs w:val="28"/>
        </w:rPr>
        <w:t>)</w:t>
      </w:r>
    </w:p>
    <w:p w:rsidR="00B01D4B" w:rsidRPr="00C90B4F" w:rsidRDefault="00B01D4B" w:rsidP="0033346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B01D4B" w:rsidRPr="00C90B4F" w:rsidRDefault="00B01D4B" w:rsidP="003334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B01D4B" w:rsidRPr="00C90B4F" w:rsidRDefault="00B01D4B" w:rsidP="003334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B01D4B" w:rsidRPr="00C90B4F" w:rsidRDefault="00B01D4B" w:rsidP="003334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B01D4B" w:rsidRPr="00C90B4F" w:rsidRDefault="00B01D4B" w:rsidP="003334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B01D4B" w:rsidRPr="00C90B4F" w:rsidTr="00A25D88">
        <w:trPr>
          <w:trHeight w:val="409"/>
        </w:trPr>
        <w:tc>
          <w:tcPr>
            <w:tcW w:w="3794" w:type="dxa"/>
          </w:tcPr>
          <w:p w:rsidR="00B01D4B" w:rsidRPr="00A25D88" w:rsidRDefault="00B01D4B" w:rsidP="00A25D88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A25D88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B01D4B" w:rsidRPr="00A25D88" w:rsidRDefault="00B01D4B" w:rsidP="002C7471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A25D88">
              <w:rPr>
                <w:color w:val="000000"/>
                <w:sz w:val="28"/>
                <w:szCs w:val="28"/>
              </w:rPr>
              <w:t>51.03.03 Социально-культурная деятельность</w:t>
            </w:r>
          </w:p>
        </w:tc>
      </w:tr>
      <w:tr w:rsidR="00B01D4B" w:rsidRPr="00C90B4F" w:rsidTr="00A25D88">
        <w:trPr>
          <w:trHeight w:val="402"/>
        </w:trPr>
        <w:tc>
          <w:tcPr>
            <w:tcW w:w="3794" w:type="dxa"/>
          </w:tcPr>
          <w:p w:rsidR="00FC6415" w:rsidRDefault="00FC6415" w:rsidP="00A25D8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01D4B" w:rsidRPr="00A25D88" w:rsidRDefault="00B01D4B" w:rsidP="00A25D8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A25D88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FC6415" w:rsidRDefault="00FC6415" w:rsidP="00A25D88">
            <w:pPr>
              <w:jc w:val="both"/>
              <w:rPr>
                <w:sz w:val="28"/>
                <w:szCs w:val="28"/>
              </w:rPr>
            </w:pPr>
          </w:p>
          <w:p w:rsidR="00B01D4B" w:rsidRPr="00A25D88" w:rsidRDefault="00B01D4B" w:rsidP="00A25D88">
            <w:pPr>
              <w:jc w:val="both"/>
              <w:rPr>
                <w:rStyle w:val="FontStyle53"/>
                <w:b w:val="0"/>
                <w:bCs/>
                <w:sz w:val="28"/>
                <w:szCs w:val="28"/>
              </w:rPr>
            </w:pPr>
            <w:r w:rsidRPr="00A25D88">
              <w:rPr>
                <w:sz w:val="28"/>
                <w:szCs w:val="28"/>
              </w:rPr>
              <w:t>Организация и управление технологическими процессами в сфере социально-культурной деятельности</w:t>
            </w:r>
          </w:p>
        </w:tc>
      </w:tr>
      <w:tr w:rsidR="00B01D4B" w:rsidRPr="00C90B4F" w:rsidTr="00A25D88">
        <w:tc>
          <w:tcPr>
            <w:tcW w:w="3794" w:type="dxa"/>
          </w:tcPr>
          <w:p w:rsidR="00B01D4B" w:rsidRPr="00A25D88" w:rsidRDefault="00B01D4B" w:rsidP="00A25D8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01D4B" w:rsidRPr="00A25D88" w:rsidRDefault="00B01D4B" w:rsidP="00A25D8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A25D88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B01D4B" w:rsidRPr="00A25D88" w:rsidRDefault="00B01D4B" w:rsidP="00A25D8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01D4B" w:rsidRPr="00A25D88" w:rsidRDefault="00B01D4B" w:rsidP="00A25D8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A25D88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01D4B" w:rsidRPr="00C90B4F" w:rsidRDefault="00B01D4B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01D4B" w:rsidRDefault="00B01D4B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01D4B" w:rsidRDefault="00B01D4B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01D4B" w:rsidRPr="00C90B4F" w:rsidRDefault="00B01D4B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01D4B" w:rsidRDefault="00B01D4B" w:rsidP="0086007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C6415" w:rsidRPr="00C90B4F" w:rsidRDefault="00FC6415" w:rsidP="0086007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B01D4B" w:rsidRPr="0033346F" w:rsidRDefault="00B01D4B" w:rsidP="003334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33346F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01D4B" w:rsidRDefault="00B01D4B" w:rsidP="003334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B01D4B" w:rsidRPr="0033346F" w:rsidRDefault="00B01D4B" w:rsidP="003334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B01D4B" w:rsidRDefault="00DD7B0E" w:rsidP="00C233F1">
      <w:pPr>
        <w:pStyle w:val="Style11"/>
        <w:widowControl/>
        <w:jc w:val="both"/>
      </w:pPr>
      <w:r>
        <w:tab/>
      </w:r>
      <w:r w:rsidR="00B01D4B">
        <w:t>Рабочая п</w:t>
      </w:r>
      <w:r w:rsidR="00B01D4B" w:rsidRPr="007E3956">
        <w:t xml:space="preserve">рограмма </w:t>
      </w:r>
      <w:r w:rsidR="00B01D4B">
        <w:t xml:space="preserve">производственной </w:t>
      </w:r>
      <w:r w:rsidR="00B01D4B" w:rsidRPr="007E3956">
        <w:t xml:space="preserve">практики </w:t>
      </w:r>
      <w:r w:rsidR="00B01D4B" w:rsidRPr="007E3956">
        <w:rPr>
          <w:bCs/>
        </w:rPr>
        <w:t>(</w:t>
      </w:r>
      <w:r w:rsidR="00B01D4B">
        <w:rPr>
          <w:bCs/>
        </w:rPr>
        <w:t>технологической (проектно-технологической) практики</w:t>
      </w:r>
      <w:r w:rsidR="00B01D4B" w:rsidRPr="007E3956">
        <w:rPr>
          <w:bCs/>
        </w:rPr>
        <w:t xml:space="preserve">) </w:t>
      </w:r>
      <w:r w:rsidR="00B01D4B" w:rsidRPr="007E3956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="005A3279">
        <w:t xml:space="preserve">51.03.03 </w:t>
      </w:r>
      <w:r w:rsidR="00B01D4B">
        <w:t>Социально-культурная деятельность.</w:t>
      </w:r>
    </w:p>
    <w:p w:rsidR="00B01D4B" w:rsidRPr="00DD7B0E" w:rsidRDefault="005A3279" w:rsidP="00C233F1">
      <w:pPr>
        <w:pStyle w:val="Style11"/>
        <w:widowControl/>
        <w:ind w:firstLine="374"/>
        <w:jc w:val="both"/>
      </w:pPr>
      <w:r>
        <w:t xml:space="preserve"> </w:t>
      </w:r>
      <w:r w:rsidR="00B01D4B" w:rsidRPr="00640746">
        <w:t xml:space="preserve"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</w:t>
      </w:r>
      <w:r w:rsidR="00B01D4B" w:rsidRPr="00DD7B0E">
        <w:t xml:space="preserve">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="00B01D4B" w:rsidRPr="00DD7B0E">
          <w:t>2014 г</w:t>
        </w:r>
      </w:smartTag>
      <w:r w:rsidR="00B01D4B" w:rsidRPr="00DD7B0E">
        <w:t>. N АК-44/05вн).</w:t>
      </w:r>
    </w:p>
    <w:p w:rsidR="00B01D4B" w:rsidRPr="00C233F1" w:rsidRDefault="005A3279" w:rsidP="00C233F1">
      <w:pPr>
        <w:pStyle w:val="Style11"/>
        <w:widowControl/>
        <w:ind w:firstLine="374"/>
        <w:jc w:val="both"/>
        <w:rPr>
          <w:bCs/>
        </w:rPr>
      </w:pPr>
      <w:r>
        <w:t xml:space="preserve"> </w:t>
      </w:r>
      <w:r w:rsidR="00B01D4B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01D4B" w:rsidRDefault="00B01D4B" w:rsidP="00C233F1">
      <w:pPr>
        <w:tabs>
          <w:tab w:val="left" w:pos="172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B01D4B" w:rsidRDefault="00B01D4B" w:rsidP="00C233F1">
      <w:pPr>
        <w:tabs>
          <w:tab w:val="left" w:pos="1725"/>
        </w:tabs>
        <w:jc w:val="both"/>
        <w:rPr>
          <w:sz w:val="24"/>
          <w:szCs w:val="24"/>
        </w:rPr>
      </w:pPr>
    </w:p>
    <w:p w:rsidR="00B01D4B" w:rsidRDefault="00B01D4B" w:rsidP="00C233F1">
      <w:pPr>
        <w:tabs>
          <w:tab w:val="left" w:pos="1725"/>
        </w:tabs>
        <w:jc w:val="both"/>
        <w:rPr>
          <w:sz w:val="24"/>
          <w:szCs w:val="24"/>
        </w:rPr>
      </w:pPr>
    </w:p>
    <w:p w:rsidR="00B01D4B" w:rsidRPr="007E3956" w:rsidRDefault="00B01D4B" w:rsidP="002C7471">
      <w:pPr>
        <w:ind w:firstLine="709"/>
        <w:jc w:val="both"/>
        <w:rPr>
          <w:sz w:val="24"/>
          <w:szCs w:val="24"/>
        </w:rPr>
      </w:pPr>
    </w:p>
    <w:p w:rsidR="00B01D4B" w:rsidRPr="007E3956" w:rsidRDefault="00B01D4B" w:rsidP="002C7471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Содержание: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1.Вид практики, способы и формы ее проведения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3.Место практики в структуре ОПОП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5.Содержание практики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6. Формы отчетности по практике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Default="00B01D4B" w:rsidP="00323BD4">
      <w:pPr>
        <w:jc w:val="both"/>
        <w:rPr>
          <w:bCs/>
          <w:sz w:val="24"/>
          <w:szCs w:val="24"/>
        </w:rPr>
      </w:pPr>
    </w:p>
    <w:p w:rsidR="00B01D4B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1.Вид практики, способы и формы ее проведения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Default="00B01D4B" w:rsidP="00333525">
      <w:pPr>
        <w:ind w:firstLine="709"/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Вид практики –</w:t>
      </w:r>
      <w:r>
        <w:rPr>
          <w:bCs/>
          <w:sz w:val="24"/>
          <w:szCs w:val="24"/>
        </w:rPr>
        <w:t xml:space="preserve">производственная </w:t>
      </w:r>
      <w:r w:rsidRPr="00B22D52">
        <w:rPr>
          <w:bCs/>
          <w:sz w:val="24"/>
          <w:szCs w:val="24"/>
        </w:rPr>
        <w:t xml:space="preserve">практика. </w:t>
      </w:r>
    </w:p>
    <w:p w:rsidR="00B01D4B" w:rsidRPr="00B22D52" w:rsidRDefault="00B01D4B" w:rsidP="00333525">
      <w:pPr>
        <w:ind w:firstLine="709"/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B01D4B" w:rsidRPr="00B22D52" w:rsidRDefault="005A3279" w:rsidP="00333525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Тип практики – </w:t>
      </w:r>
      <w:r w:rsidR="00B01D4B">
        <w:rPr>
          <w:bCs/>
          <w:sz w:val="24"/>
          <w:szCs w:val="24"/>
        </w:rPr>
        <w:t xml:space="preserve">технологическая (проектно-технологическая) </w:t>
      </w:r>
      <w:r w:rsidR="00B01D4B" w:rsidRPr="00562D6C">
        <w:rPr>
          <w:bCs/>
          <w:sz w:val="24"/>
          <w:szCs w:val="24"/>
        </w:rPr>
        <w:t>практика</w:t>
      </w:r>
      <w:r w:rsidR="00B01D4B" w:rsidRPr="00B22D52">
        <w:rPr>
          <w:bCs/>
          <w:sz w:val="24"/>
          <w:szCs w:val="24"/>
        </w:rPr>
        <w:t xml:space="preserve">. </w:t>
      </w:r>
      <w:r w:rsidR="00B01D4B">
        <w:rPr>
          <w:bCs/>
          <w:sz w:val="24"/>
          <w:szCs w:val="24"/>
        </w:rPr>
        <w:t xml:space="preserve">Производственная </w:t>
      </w:r>
      <w:r w:rsidR="00B01D4B" w:rsidRPr="00B22D52">
        <w:rPr>
          <w:bCs/>
          <w:sz w:val="24"/>
          <w:szCs w:val="24"/>
        </w:rPr>
        <w:t xml:space="preserve">практика запланирована для студентов, осваивающих программу по направлению подготовки </w:t>
      </w:r>
      <w:r w:rsidR="00B01D4B" w:rsidRPr="00B22D52">
        <w:rPr>
          <w:sz w:val="24"/>
          <w:szCs w:val="24"/>
        </w:rPr>
        <w:t xml:space="preserve">51.03.03  </w:t>
      </w:r>
      <w:r w:rsidR="00B01D4B" w:rsidRPr="00B22D52">
        <w:rPr>
          <w:color w:val="000000"/>
          <w:sz w:val="24"/>
          <w:szCs w:val="24"/>
        </w:rPr>
        <w:t>Социально-культурная деятельность</w:t>
      </w:r>
      <w:r w:rsidR="00B01D4B" w:rsidRPr="00B22D52">
        <w:rPr>
          <w:bCs/>
          <w:sz w:val="24"/>
          <w:szCs w:val="24"/>
        </w:rPr>
        <w:t>.</w:t>
      </w:r>
    </w:p>
    <w:p w:rsidR="00B01D4B" w:rsidRPr="00B22D52" w:rsidRDefault="00B01D4B" w:rsidP="00333525">
      <w:pPr>
        <w:ind w:firstLine="709"/>
        <w:jc w:val="both"/>
        <w:rPr>
          <w:bCs/>
          <w:sz w:val="24"/>
          <w:szCs w:val="24"/>
        </w:rPr>
      </w:pPr>
      <w:r w:rsidRPr="00B22D52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 xml:space="preserve"> выездная, стационарная.</w:t>
      </w:r>
    </w:p>
    <w:p w:rsidR="00B01D4B" w:rsidRPr="00323BD4" w:rsidRDefault="00B01D4B" w:rsidP="00333525">
      <w:pPr>
        <w:ind w:firstLine="709"/>
        <w:jc w:val="both"/>
        <w:rPr>
          <w:bCs/>
          <w:sz w:val="24"/>
          <w:szCs w:val="24"/>
        </w:rPr>
      </w:pPr>
      <w:r w:rsidRPr="00B22D52">
        <w:rPr>
          <w:bCs/>
          <w:sz w:val="24"/>
          <w:szCs w:val="24"/>
        </w:rPr>
        <w:t>Форма проведения практики – дискретная</w:t>
      </w:r>
      <w:r w:rsidRPr="00323BD4">
        <w:rPr>
          <w:bCs/>
          <w:sz w:val="24"/>
          <w:szCs w:val="24"/>
        </w:rPr>
        <w:t>.</w:t>
      </w:r>
    </w:p>
    <w:p w:rsidR="00B01D4B" w:rsidRPr="00323BD4" w:rsidRDefault="00B01D4B" w:rsidP="00333525">
      <w:pPr>
        <w:ind w:firstLine="709"/>
        <w:jc w:val="both"/>
        <w:rPr>
          <w:sz w:val="24"/>
          <w:szCs w:val="24"/>
        </w:rPr>
      </w:pPr>
      <w:r w:rsidRPr="00323BD4">
        <w:rPr>
          <w:b/>
          <w:snapToGrid w:val="0"/>
          <w:color w:val="000000"/>
          <w:sz w:val="24"/>
          <w:szCs w:val="24"/>
        </w:rPr>
        <w:t>Цель</w:t>
      </w:r>
      <w:r w:rsidRPr="00323BD4">
        <w:rPr>
          <w:snapToGrid w:val="0"/>
          <w:color w:val="000000"/>
          <w:sz w:val="24"/>
          <w:szCs w:val="24"/>
        </w:rPr>
        <w:t xml:space="preserve"> практики:</w:t>
      </w:r>
    </w:p>
    <w:p w:rsidR="00B01D4B" w:rsidRDefault="00B01D4B" w:rsidP="0086007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B16D6E">
        <w:rPr>
          <w:sz w:val="24"/>
          <w:szCs w:val="24"/>
        </w:rPr>
        <w:t>закрепление, расширение и углубление полученных теоретических знаний по одной</w:t>
      </w:r>
      <w:r>
        <w:rPr>
          <w:sz w:val="24"/>
          <w:szCs w:val="24"/>
        </w:rPr>
        <w:t xml:space="preserve"> или группе изучаемых дисциплин;</w:t>
      </w:r>
    </w:p>
    <w:p w:rsidR="00B01D4B" w:rsidRDefault="00B01D4B" w:rsidP="0086007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B16D6E">
        <w:rPr>
          <w:sz w:val="24"/>
          <w:szCs w:val="24"/>
        </w:rPr>
        <w:t>приобретение практических навыков самостоятельной работы, выработку умений применять их при решении конкретных  вопросов  управления в сфере социально-культурной деятельности</w:t>
      </w:r>
      <w:r>
        <w:rPr>
          <w:sz w:val="24"/>
          <w:szCs w:val="24"/>
        </w:rPr>
        <w:t xml:space="preserve">; </w:t>
      </w:r>
    </w:p>
    <w:p w:rsidR="00B01D4B" w:rsidRDefault="00B01D4B" w:rsidP="0086007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B16D6E">
        <w:rPr>
          <w:sz w:val="24"/>
          <w:szCs w:val="24"/>
          <w:lang w:eastAsia="ar-SA"/>
        </w:rPr>
        <w:t>формирование у</w:t>
      </w:r>
      <w:r w:rsidRPr="00B16D6E">
        <w:rPr>
          <w:sz w:val="24"/>
          <w:szCs w:val="24"/>
        </w:rPr>
        <w:t xml:space="preserve"> студента </w:t>
      </w:r>
      <w:r w:rsidRPr="00B16D6E">
        <w:rPr>
          <w:sz w:val="24"/>
          <w:szCs w:val="24"/>
          <w:lang w:eastAsia="ar-SA"/>
        </w:rPr>
        <w:t>практических навыков в организации социально-культурной деятельности</w:t>
      </w:r>
      <w:r>
        <w:rPr>
          <w:sz w:val="24"/>
          <w:szCs w:val="24"/>
        </w:rPr>
        <w:t>;</w:t>
      </w:r>
    </w:p>
    <w:p w:rsidR="00B01D4B" w:rsidRDefault="00B01D4B" w:rsidP="0086007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B16D6E">
        <w:rPr>
          <w:sz w:val="24"/>
          <w:szCs w:val="24"/>
        </w:rPr>
        <w:t xml:space="preserve">расширение профессионального кругозора студентов;  </w:t>
      </w:r>
    </w:p>
    <w:p w:rsidR="00B01D4B" w:rsidRDefault="00B01D4B" w:rsidP="0086007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B16D6E">
        <w:rPr>
          <w:sz w:val="24"/>
          <w:szCs w:val="24"/>
        </w:rPr>
        <w:t xml:space="preserve">получение опыта работы в сфере деятельности, соответствующей направлению подготовки 51.03.03  </w:t>
      </w:r>
      <w:r w:rsidRPr="00B16D6E">
        <w:rPr>
          <w:color w:val="000000"/>
          <w:sz w:val="24"/>
          <w:szCs w:val="24"/>
        </w:rPr>
        <w:t>Социально-культурная деятельность</w:t>
      </w:r>
      <w:r w:rsidRPr="00B16D6E">
        <w:rPr>
          <w:sz w:val="24"/>
          <w:szCs w:val="24"/>
        </w:rPr>
        <w:t>.</w:t>
      </w:r>
    </w:p>
    <w:p w:rsidR="00B01D4B" w:rsidRPr="00323BD4" w:rsidRDefault="00B01D4B" w:rsidP="00333525">
      <w:pPr>
        <w:tabs>
          <w:tab w:val="left" w:pos="176"/>
        </w:tabs>
        <w:ind w:firstLine="709"/>
        <w:jc w:val="both"/>
        <w:rPr>
          <w:color w:val="000000"/>
          <w:sz w:val="24"/>
          <w:szCs w:val="24"/>
          <w:lang w:eastAsia="ru-RU"/>
        </w:rPr>
      </w:pPr>
      <w:r w:rsidRPr="00323BD4">
        <w:rPr>
          <w:b/>
          <w:color w:val="000000"/>
          <w:sz w:val="24"/>
          <w:szCs w:val="24"/>
          <w:lang w:eastAsia="ru-RU"/>
        </w:rPr>
        <w:t>Задачами</w:t>
      </w:r>
      <w:r w:rsidRPr="00323BD4">
        <w:rPr>
          <w:color w:val="000000"/>
          <w:sz w:val="24"/>
          <w:szCs w:val="24"/>
          <w:lang w:eastAsia="ru-RU"/>
        </w:rPr>
        <w:t xml:space="preserve"> практики являются: </w:t>
      </w:r>
    </w:p>
    <w:p w:rsidR="00B01D4B" w:rsidRPr="00B16D6E" w:rsidRDefault="00B01D4B" w:rsidP="0086007E">
      <w:pPr>
        <w:tabs>
          <w:tab w:val="left" w:pos="720"/>
        </w:tabs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ab/>
      </w:r>
      <w:r w:rsidRPr="00B16D6E">
        <w:rPr>
          <w:sz w:val="24"/>
          <w:szCs w:val="24"/>
        </w:rPr>
        <w:t>- у</w:t>
      </w:r>
      <w:r w:rsidRPr="00B16D6E">
        <w:rPr>
          <w:sz w:val="24"/>
          <w:szCs w:val="24"/>
          <w:lang w:eastAsia="ar-SA"/>
        </w:rPr>
        <w:t>глубление и творческое применение знаний, формирование профессиональных умений и навыков специалиста социально-культурной сферы;</w:t>
      </w:r>
    </w:p>
    <w:p w:rsidR="00B01D4B" w:rsidRPr="00B16D6E" w:rsidRDefault="00B01D4B" w:rsidP="0086007E">
      <w:pPr>
        <w:ind w:firstLine="708"/>
        <w:jc w:val="both"/>
        <w:rPr>
          <w:sz w:val="24"/>
          <w:szCs w:val="24"/>
        </w:rPr>
      </w:pPr>
      <w:r w:rsidRPr="00B16D6E">
        <w:rPr>
          <w:sz w:val="24"/>
          <w:szCs w:val="24"/>
        </w:rPr>
        <w:t xml:space="preserve">- развитие навыков решения </w:t>
      </w:r>
      <w:r w:rsidRPr="00B16D6E">
        <w:rPr>
          <w:sz w:val="24"/>
          <w:szCs w:val="24"/>
          <w:lang w:eastAsia="ar-SA"/>
        </w:rPr>
        <w:t>управленческой, организационной, творческой, постановочной сторон деятельности  на базе учреждения культуры</w:t>
      </w:r>
      <w:r w:rsidRPr="00B16D6E">
        <w:rPr>
          <w:sz w:val="24"/>
          <w:szCs w:val="24"/>
        </w:rPr>
        <w:t>;</w:t>
      </w:r>
    </w:p>
    <w:p w:rsidR="00B01D4B" w:rsidRPr="00B16D6E" w:rsidRDefault="00B01D4B" w:rsidP="0086007E">
      <w:pPr>
        <w:ind w:firstLine="708"/>
        <w:jc w:val="both"/>
        <w:rPr>
          <w:sz w:val="24"/>
          <w:szCs w:val="24"/>
        </w:rPr>
      </w:pPr>
      <w:r w:rsidRPr="00B16D6E">
        <w:rPr>
          <w:sz w:val="24"/>
          <w:szCs w:val="24"/>
        </w:rPr>
        <w:t xml:space="preserve">- </w:t>
      </w:r>
      <w:r w:rsidRPr="00B16D6E">
        <w:rPr>
          <w:sz w:val="24"/>
          <w:szCs w:val="24"/>
          <w:lang w:eastAsia="ar-SA"/>
        </w:rPr>
        <w:t>использование разнообразных технологий социально-культурной деятельности в собственной практической деятельности;</w:t>
      </w:r>
    </w:p>
    <w:p w:rsidR="00B01D4B" w:rsidRPr="00B16D6E" w:rsidRDefault="00B01D4B" w:rsidP="0086007E">
      <w:pPr>
        <w:ind w:firstLine="708"/>
        <w:jc w:val="both"/>
        <w:rPr>
          <w:sz w:val="24"/>
          <w:szCs w:val="24"/>
        </w:rPr>
      </w:pPr>
      <w:r w:rsidRPr="00B16D6E">
        <w:rPr>
          <w:sz w:val="24"/>
          <w:szCs w:val="24"/>
        </w:rPr>
        <w:t>- участие в разработке  и</w:t>
      </w:r>
      <w:r w:rsidRPr="00B16D6E">
        <w:rPr>
          <w:sz w:val="24"/>
          <w:szCs w:val="24"/>
          <w:lang w:eastAsia="ar-SA"/>
        </w:rPr>
        <w:t xml:space="preserve"> организации   конкретных проектов в различных сферах деятельности базового учреждения</w:t>
      </w:r>
      <w:r w:rsidRPr="00B16D6E">
        <w:rPr>
          <w:sz w:val="24"/>
          <w:szCs w:val="24"/>
        </w:rPr>
        <w:t xml:space="preserve"> для решения отдельных задач по месту прохождения практики;</w:t>
      </w:r>
    </w:p>
    <w:p w:rsidR="00B01D4B" w:rsidRPr="00B16D6E" w:rsidRDefault="00B01D4B" w:rsidP="0086007E">
      <w:pPr>
        <w:ind w:firstLine="708"/>
        <w:jc w:val="both"/>
        <w:rPr>
          <w:bCs/>
          <w:sz w:val="24"/>
          <w:szCs w:val="24"/>
        </w:rPr>
      </w:pPr>
      <w:r w:rsidRPr="00B16D6E">
        <w:rPr>
          <w:color w:val="000000"/>
          <w:sz w:val="24"/>
          <w:szCs w:val="24"/>
        </w:rPr>
        <w:t>- о</w:t>
      </w:r>
      <w:r w:rsidRPr="00B16D6E">
        <w:rPr>
          <w:sz w:val="24"/>
          <w:szCs w:val="24"/>
          <w:lang w:eastAsia="ar-SA"/>
        </w:rPr>
        <w:t>казание теоретической и практической помо</w:t>
      </w:r>
      <w:r w:rsidRPr="00B16D6E">
        <w:rPr>
          <w:sz w:val="24"/>
          <w:szCs w:val="24"/>
          <w:lang w:eastAsia="ar-SA"/>
        </w:rPr>
        <w:softHyphen/>
        <w:t>щи в управлении, организации и реализации конкретных проектов в различных сферах деятельности базового учреждения.</w:t>
      </w:r>
    </w:p>
    <w:p w:rsidR="00B01D4B" w:rsidRPr="00B16D6E" w:rsidRDefault="00B01D4B" w:rsidP="0086007E">
      <w:pPr>
        <w:pStyle w:val="a3"/>
        <w:tabs>
          <w:tab w:val="left" w:pos="176"/>
        </w:tabs>
        <w:ind w:left="0"/>
        <w:jc w:val="both"/>
        <w:rPr>
          <w:color w:val="000000"/>
          <w:sz w:val="24"/>
          <w:szCs w:val="24"/>
          <w:lang w:eastAsia="ru-RU"/>
        </w:rPr>
      </w:pPr>
      <w:r>
        <w:rPr>
          <w:bCs/>
          <w:sz w:val="24"/>
          <w:szCs w:val="24"/>
          <w:lang w:eastAsia="ar-SA"/>
        </w:rPr>
        <w:tab/>
      </w:r>
      <w:r w:rsidRPr="00B16D6E">
        <w:rPr>
          <w:bCs/>
          <w:sz w:val="24"/>
          <w:szCs w:val="24"/>
          <w:lang w:eastAsia="ar-SA"/>
        </w:rPr>
        <w:t xml:space="preserve">- </w:t>
      </w:r>
      <w:r w:rsidRPr="00B16D6E">
        <w:rPr>
          <w:color w:val="000000"/>
          <w:sz w:val="24"/>
          <w:szCs w:val="24"/>
          <w:lang w:eastAsia="ru-RU"/>
        </w:rPr>
        <w:t xml:space="preserve">выполнение должностных инструкций менеджеров организации; </w:t>
      </w:r>
    </w:p>
    <w:p w:rsidR="00B01D4B" w:rsidRPr="00B16D6E" w:rsidRDefault="00B01D4B" w:rsidP="0086007E">
      <w:pPr>
        <w:widowControl w:val="0"/>
        <w:shd w:val="clear" w:color="auto" w:fill="FFFFFF"/>
        <w:tabs>
          <w:tab w:val="left" w:pos="360"/>
          <w:tab w:val="left" w:pos="680"/>
        </w:tabs>
        <w:autoSpaceDE w:val="0"/>
        <w:jc w:val="both"/>
        <w:rPr>
          <w:bCs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ab/>
      </w:r>
      <w:r w:rsidRPr="00B16D6E">
        <w:rPr>
          <w:sz w:val="24"/>
          <w:szCs w:val="24"/>
          <w:lang w:eastAsia="ar-SA"/>
        </w:rPr>
        <w:t xml:space="preserve">- </w:t>
      </w:r>
      <w:r w:rsidRPr="00B16D6E">
        <w:rPr>
          <w:bCs/>
          <w:sz w:val="24"/>
          <w:szCs w:val="24"/>
          <w:lang w:eastAsia="ar-SA"/>
        </w:rPr>
        <w:t>закрепление</w:t>
      </w:r>
      <w:r w:rsidRPr="00B16D6E">
        <w:rPr>
          <w:b/>
          <w:bCs/>
          <w:sz w:val="24"/>
          <w:szCs w:val="24"/>
          <w:lang w:eastAsia="ar-SA"/>
        </w:rPr>
        <w:t xml:space="preserve">, </w:t>
      </w:r>
      <w:r w:rsidRPr="00B16D6E">
        <w:rPr>
          <w:bCs/>
          <w:sz w:val="24"/>
          <w:szCs w:val="24"/>
          <w:lang w:eastAsia="ar-SA"/>
        </w:rPr>
        <w:t>у</w:t>
      </w:r>
      <w:r w:rsidRPr="00B16D6E">
        <w:rPr>
          <w:sz w:val="24"/>
          <w:szCs w:val="24"/>
          <w:lang w:eastAsia="ar-SA"/>
        </w:rPr>
        <w:t>глубление и творческое применение знаний, умений и навыков, усвоенных студентом в ходе изучения общенаучных и специальных дисциплин в университете;</w:t>
      </w:r>
    </w:p>
    <w:p w:rsidR="00B01D4B" w:rsidRPr="00B16D6E" w:rsidRDefault="00B01D4B" w:rsidP="0086007E">
      <w:pPr>
        <w:widowControl w:val="0"/>
        <w:shd w:val="clear" w:color="auto" w:fill="FFFFFF"/>
        <w:tabs>
          <w:tab w:val="left" w:pos="360"/>
          <w:tab w:val="left" w:pos="680"/>
        </w:tabs>
        <w:autoSpaceDE w:val="0"/>
        <w:jc w:val="both"/>
        <w:rPr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ab/>
      </w:r>
      <w:r w:rsidRPr="00B16D6E">
        <w:rPr>
          <w:bCs/>
          <w:sz w:val="24"/>
          <w:szCs w:val="24"/>
          <w:lang w:eastAsia="ar-SA"/>
        </w:rPr>
        <w:t>- и</w:t>
      </w:r>
      <w:r w:rsidRPr="00B16D6E">
        <w:rPr>
          <w:sz w:val="24"/>
          <w:szCs w:val="24"/>
          <w:lang w:eastAsia="ar-SA"/>
        </w:rPr>
        <w:t>зучение, осмысление и анализ управленческой, организационной, творческой, постановочной сторон деятельности базового учреждения культуры.</w:t>
      </w:r>
    </w:p>
    <w:p w:rsidR="00B01D4B" w:rsidRPr="00B16D6E" w:rsidRDefault="00B01D4B" w:rsidP="0086007E">
      <w:pPr>
        <w:shd w:val="clear" w:color="auto" w:fill="FFFFFF"/>
        <w:tabs>
          <w:tab w:val="left" w:pos="360"/>
        </w:tabs>
        <w:jc w:val="both"/>
        <w:rPr>
          <w:iCs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ab/>
      </w:r>
      <w:r w:rsidRPr="00B16D6E">
        <w:rPr>
          <w:sz w:val="24"/>
          <w:szCs w:val="24"/>
          <w:lang w:eastAsia="ar-SA"/>
        </w:rPr>
        <w:t>-</w:t>
      </w:r>
      <w:r w:rsidRPr="00B16D6E">
        <w:rPr>
          <w:iCs/>
          <w:sz w:val="24"/>
          <w:szCs w:val="24"/>
          <w:lang w:eastAsia="ar-SA"/>
        </w:rPr>
        <w:t>воспитание профессиональных качеств менеджера социально-культурной деятельности.</w:t>
      </w:r>
    </w:p>
    <w:p w:rsidR="00B01D4B" w:rsidRPr="00323BD4" w:rsidRDefault="00B01D4B" w:rsidP="00333525">
      <w:pPr>
        <w:pStyle w:val="a3"/>
        <w:tabs>
          <w:tab w:val="left" w:pos="176"/>
        </w:tabs>
        <w:ind w:left="0" w:firstLine="709"/>
        <w:jc w:val="both"/>
        <w:rPr>
          <w:color w:val="000000"/>
          <w:sz w:val="24"/>
          <w:szCs w:val="24"/>
          <w:lang w:eastAsia="ru-RU"/>
        </w:rPr>
      </w:pPr>
    </w:p>
    <w:p w:rsidR="00B01D4B" w:rsidRDefault="00B01D4B" w:rsidP="0086007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323BD4">
        <w:rPr>
          <w:b/>
          <w:sz w:val="24"/>
          <w:szCs w:val="24"/>
        </w:rPr>
        <w:t>Место практики</w:t>
      </w:r>
      <w:r w:rsidRPr="002E5A5F">
        <w:rPr>
          <w:sz w:val="24"/>
          <w:szCs w:val="24"/>
        </w:rPr>
        <w:t>–</w:t>
      </w:r>
      <w:r>
        <w:rPr>
          <w:sz w:val="24"/>
          <w:szCs w:val="24"/>
        </w:rPr>
        <w:t xml:space="preserve"> базами практики являются организации и учреждения </w:t>
      </w:r>
      <w:r w:rsidRPr="002E5A5F">
        <w:rPr>
          <w:sz w:val="24"/>
          <w:szCs w:val="24"/>
        </w:rPr>
        <w:t>социально-культурной сферы</w:t>
      </w:r>
      <w:r>
        <w:rPr>
          <w:sz w:val="24"/>
          <w:szCs w:val="24"/>
        </w:rPr>
        <w:t>:</w:t>
      </w:r>
      <w:r>
        <w:rPr>
          <w:sz w:val="24"/>
          <w:szCs w:val="24"/>
          <w:lang w:eastAsia="ar-SA"/>
        </w:rPr>
        <w:t xml:space="preserve"> дома и дворцы культуры, учреждения</w:t>
      </w:r>
      <w:r w:rsidRPr="002E5A5F">
        <w:rPr>
          <w:sz w:val="24"/>
          <w:szCs w:val="24"/>
          <w:lang w:eastAsia="ar-SA"/>
        </w:rPr>
        <w:t xml:space="preserve"> общего и дополнительного</w:t>
      </w:r>
      <w:r>
        <w:rPr>
          <w:sz w:val="24"/>
          <w:szCs w:val="24"/>
          <w:lang w:eastAsia="ar-SA"/>
        </w:rPr>
        <w:t xml:space="preserve"> образования, парки культуры и отдыха, ста</w:t>
      </w:r>
      <w:r>
        <w:rPr>
          <w:sz w:val="24"/>
          <w:szCs w:val="24"/>
          <w:lang w:eastAsia="ar-SA"/>
        </w:rPr>
        <w:softHyphen/>
        <w:t>дионы, клубы</w:t>
      </w:r>
      <w:r w:rsidRPr="00323BD4">
        <w:rPr>
          <w:sz w:val="24"/>
          <w:szCs w:val="24"/>
          <w:lang w:eastAsia="ar-SA"/>
        </w:rPr>
        <w:t>, концер</w:t>
      </w:r>
      <w:r>
        <w:rPr>
          <w:sz w:val="24"/>
          <w:szCs w:val="24"/>
          <w:lang w:eastAsia="ar-SA"/>
        </w:rPr>
        <w:t>тные организа</w:t>
      </w:r>
      <w:r>
        <w:rPr>
          <w:sz w:val="24"/>
          <w:szCs w:val="24"/>
          <w:lang w:eastAsia="ar-SA"/>
        </w:rPr>
        <w:softHyphen/>
        <w:t>ции, самодеятельные и профессиональные группы испол</w:t>
      </w:r>
      <w:r>
        <w:rPr>
          <w:sz w:val="24"/>
          <w:szCs w:val="24"/>
          <w:lang w:eastAsia="ar-SA"/>
        </w:rPr>
        <w:softHyphen/>
        <w:t>нителей, театральные студии, теле- и радиокомпании, рек</w:t>
      </w:r>
      <w:r>
        <w:rPr>
          <w:sz w:val="24"/>
          <w:szCs w:val="24"/>
          <w:lang w:eastAsia="ar-SA"/>
        </w:rPr>
        <w:softHyphen/>
        <w:t>ламные</w:t>
      </w:r>
      <w:r w:rsidRPr="00323BD4">
        <w:rPr>
          <w:sz w:val="24"/>
          <w:szCs w:val="24"/>
          <w:lang w:eastAsia="ar-SA"/>
        </w:rPr>
        <w:t xml:space="preserve"> фирм</w:t>
      </w:r>
      <w:r>
        <w:rPr>
          <w:sz w:val="24"/>
          <w:szCs w:val="24"/>
          <w:lang w:eastAsia="ar-SA"/>
        </w:rPr>
        <w:t>ы и другие учреждения, занимающие</w:t>
      </w:r>
      <w:r w:rsidRPr="00323BD4">
        <w:rPr>
          <w:sz w:val="24"/>
          <w:szCs w:val="24"/>
          <w:lang w:eastAsia="ar-SA"/>
        </w:rPr>
        <w:t>ся вопросами соци</w:t>
      </w:r>
      <w:r w:rsidRPr="00323BD4">
        <w:rPr>
          <w:sz w:val="24"/>
          <w:szCs w:val="24"/>
          <w:lang w:eastAsia="ar-SA"/>
        </w:rPr>
        <w:softHyphen/>
        <w:t>ально-кул</w:t>
      </w:r>
      <w:r>
        <w:rPr>
          <w:sz w:val="24"/>
          <w:szCs w:val="24"/>
          <w:lang w:eastAsia="ar-SA"/>
        </w:rPr>
        <w:t xml:space="preserve">ьтурной деятельности, а также </w:t>
      </w:r>
      <w:r>
        <w:rPr>
          <w:sz w:val="24"/>
          <w:szCs w:val="24"/>
        </w:rPr>
        <w:t>учреждения среднего профессионального образования, учреждения дополнительного образования, в том числе дополнительного образования детей, общеобразовательные учреждения.</w:t>
      </w:r>
    </w:p>
    <w:p w:rsidR="00B01D4B" w:rsidRPr="00323BD4" w:rsidRDefault="00B01D4B" w:rsidP="00333525">
      <w:pPr>
        <w:shd w:val="clear" w:color="auto" w:fill="FFFFFF"/>
        <w:ind w:firstLine="709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</w:p>
    <w:p w:rsidR="00B01D4B" w:rsidRPr="00323BD4" w:rsidRDefault="00B01D4B" w:rsidP="00323BD4">
      <w:pPr>
        <w:ind w:firstLine="54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Программа практики составлена в соответствии с:</w:t>
      </w:r>
    </w:p>
    <w:p w:rsidR="00B01D4B" w:rsidRPr="00323BD4" w:rsidRDefault="00B01D4B" w:rsidP="00323BD4">
      <w:pPr>
        <w:numPr>
          <w:ilvl w:val="0"/>
          <w:numId w:val="2"/>
        </w:numPr>
        <w:ind w:left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B01D4B" w:rsidRPr="00323BD4" w:rsidRDefault="00B01D4B" w:rsidP="00323BD4">
      <w:pPr>
        <w:numPr>
          <w:ilvl w:val="0"/>
          <w:numId w:val="2"/>
        </w:numPr>
        <w:ind w:left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323BD4">
          <w:rPr>
            <w:sz w:val="24"/>
            <w:szCs w:val="24"/>
          </w:rPr>
          <w:t>2001 г</w:t>
        </w:r>
      </w:smartTag>
      <w:r w:rsidRPr="00323BD4">
        <w:rPr>
          <w:sz w:val="24"/>
          <w:szCs w:val="24"/>
        </w:rPr>
        <w:t xml:space="preserve">. № 197-ФЗ (ред. от 13.07.2015); </w:t>
      </w:r>
    </w:p>
    <w:p w:rsidR="00B01D4B" w:rsidRPr="00323BD4" w:rsidRDefault="00B01D4B" w:rsidP="00323BD4">
      <w:pPr>
        <w:numPr>
          <w:ilvl w:val="0"/>
          <w:numId w:val="2"/>
        </w:numPr>
        <w:ind w:left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Приказом </w:t>
      </w:r>
      <w:r w:rsidR="00BC7555" w:rsidRPr="00BC7555">
        <w:rPr>
          <w:bCs/>
          <w:sz w:val="24"/>
          <w:szCs w:val="24"/>
        </w:rPr>
        <w:t>Минобрнауки РФ от 06.04.2021 № 245</w:t>
      </w:r>
      <w:r w:rsidR="00BC7555" w:rsidRPr="00BC7555">
        <w:rPr>
          <w:sz w:val="24"/>
          <w:szCs w:val="24"/>
        </w:rPr>
        <w:t xml:space="preserve"> </w:t>
      </w:r>
      <w:r w:rsidRPr="00323BD4">
        <w:rPr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магистратуры»;</w:t>
      </w:r>
    </w:p>
    <w:p w:rsidR="00B01D4B" w:rsidRPr="00323BD4" w:rsidRDefault="00B01D4B" w:rsidP="00323BD4">
      <w:pPr>
        <w:numPr>
          <w:ilvl w:val="0"/>
          <w:numId w:val="2"/>
        </w:numPr>
        <w:ind w:left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Приказом Министерства образования и науки Российской Федерации от </w:t>
      </w:r>
      <w:r w:rsidRPr="00323BD4">
        <w:rPr>
          <w:bCs/>
          <w:sz w:val="24"/>
          <w:szCs w:val="24"/>
        </w:rPr>
        <w:t xml:space="preserve"> 11 августа </w:t>
      </w:r>
      <w:smartTag w:uri="urn:schemas-microsoft-com:office:smarttags" w:element="metricconverter">
        <w:smartTagPr>
          <w:attr w:name="ProductID" w:val="15 мм"/>
        </w:smartTagPr>
        <w:r w:rsidRPr="00323BD4">
          <w:rPr>
            <w:bCs/>
            <w:sz w:val="24"/>
            <w:szCs w:val="24"/>
          </w:rPr>
          <w:t>2016 г</w:t>
        </w:r>
      </w:smartTag>
      <w:r w:rsidRPr="00323BD4">
        <w:rPr>
          <w:bCs/>
          <w:sz w:val="24"/>
          <w:szCs w:val="24"/>
        </w:rPr>
        <w:t>. № 995;</w:t>
      </w:r>
      <w:r w:rsidRPr="00323BD4">
        <w:rPr>
          <w:sz w:val="24"/>
          <w:szCs w:val="24"/>
        </w:rPr>
        <w:t xml:space="preserve"> «Об утверждении и введении в действие федерального государственного образовательного стандарта высшего образования по направлению подготовки 51.03.03 - </w:t>
      </w:r>
      <w:r w:rsidRPr="00323BD4">
        <w:rPr>
          <w:rStyle w:val="FontStyle53"/>
          <w:b w:val="0"/>
          <w:bCs/>
          <w:sz w:val="24"/>
          <w:szCs w:val="24"/>
        </w:rPr>
        <w:t>Социально-культурная деятельность</w:t>
      </w:r>
      <w:r w:rsidRPr="00323BD4">
        <w:rPr>
          <w:sz w:val="24"/>
          <w:szCs w:val="24"/>
        </w:rPr>
        <w:t xml:space="preserve"> (уровень бакалавриата);</w:t>
      </w:r>
    </w:p>
    <w:p w:rsidR="00B01D4B" w:rsidRDefault="00B01D4B" w:rsidP="00A30E68">
      <w:pPr>
        <w:numPr>
          <w:ilvl w:val="0"/>
          <w:numId w:val="2"/>
        </w:num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обучающихся».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3402"/>
        <w:gridCol w:w="3969"/>
      </w:tblGrid>
      <w:tr w:rsidR="00B01D4B" w:rsidRPr="00323BD4" w:rsidTr="00A25D88">
        <w:trPr>
          <w:trHeight w:val="324"/>
        </w:trPr>
        <w:tc>
          <w:tcPr>
            <w:tcW w:w="2376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402" w:type="dxa"/>
          </w:tcPr>
          <w:p w:rsidR="00B01D4B" w:rsidRPr="00A25D88" w:rsidRDefault="00B01D4B" w:rsidP="00A25D88">
            <w:pPr>
              <w:jc w:val="center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969" w:type="dxa"/>
          </w:tcPr>
          <w:p w:rsidR="00B01D4B" w:rsidRPr="00A25D88" w:rsidRDefault="00B01D4B" w:rsidP="00A25D88">
            <w:pPr>
              <w:jc w:val="center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Планируемые результаты освоения</w:t>
            </w:r>
          </w:p>
          <w:p w:rsidR="00B01D4B" w:rsidRPr="00A25D88" w:rsidRDefault="00B01D4B" w:rsidP="00A25D88">
            <w:pPr>
              <w:jc w:val="center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(показатели освоения компетенции)</w:t>
            </w:r>
          </w:p>
        </w:tc>
      </w:tr>
      <w:tr w:rsidR="00B01D4B" w:rsidRPr="00323BD4" w:rsidTr="00A25D88">
        <w:trPr>
          <w:trHeight w:val="324"/>
        </w:trPr>
        <w:tc>
          <w:tcPr>
            <w:tcW w:w="2376" w:type="dxa"/>
          </w:tcPr>
          <w:p w:rsidR="00B01D4B" w:rsidRPr="006B2C7A" w:rsidRDefault="00B01D4B" w:rsidP="001F08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308D">
              <w:rPr>
                <w:b/>
                <w:sz w:val="24"/>
                <w:szCs w:val="24"/>
              </w:rPr>
              <w:t>УК-8</w:t>
            </w:r>
            <w:r w:rsidRPr="006B2C7A">
              <w:rPr>
                <w:sz w:val="24"/>
                <w:szCs w:val="24"/>
              </w:rPr>
              <w:t>. Способен создавать и</w:t>
            </w:r>
          </w:p>
          <w:p w:rsidR="00B01D4B" w:rsidRPr="006B2C7A" w:rsidRDefault="00B01D4B" w:rsidP="001F082C">
            <w:pPr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402" w:type="dxa"/>
          </w:tcPr>
          <w:p w:rsidR="00B01D4B" w:rsidRPr="006B2C7A" w:rsidRDefault="00B01D4B" w:rsidP="001F08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>УК-8.1.</w:t>
            </w:r>
          </w:p>
          <w:p w:rsidR="00B01D4B" w:rsidRDefault="00B01D4B" w:rsidP="001F08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 основы и правила обеспечения </w:t>
            </w:r>
            <w:r w:rsidRPr="003468F6">
              <w:rPr>
                <w:sz w:val="24"/>
                <w:szCs w:val="24"/>
              </w:rPr>
              <w:t>безопасности жизнедеятельности;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 безопасности жизнедеятельности, обеспечение экологической безопасности.</w:t>
            </w:r>
          </w:p>
          <w:p w:rsidR="00B01D4B" w:rsidRPr="006B2C7A" w:rsidRDefault="00B01D4B" w:rsidP="001F08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>УК-8.2.</w:t>
            </w:r>
          </w:p>
          <w:p w:rsidR="00B01D4B" w:rsidRDefault="00B01D4B" w:rsidP="001F08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Создает и поддерживает</w:t>
            </w:r>
            <w:r w:rsidRPr="003468F6">
              <w:rPr>
                <w:sz w:val="24"/>
                <w:szCs w:val="24"/>
              </w:rPr>
              <w:t xml:space="preserve"> безопасные условия жизнедея</w:t>
            </w:r>
            <w:r>
              <w:rPr>
                <w:sz w:val="24"/>
                <w:szCs w:val="24"/>
              </w:rPr>
              <w:t>тельности, адекватно реагирует</w:t>
            </w:r>
            <w:r w:rsidRPr="003468F6">
              <w:rPr>
                <w:sz w:val="24"/>
                <w:szCs w:val="24"/>
              </w:rPr>
              <w:t xml:space="preserve"> на возникновение ч</w:t>
            </w:r>
            <w:r>
              <w:rPr>
                <w:sz w:val="24"/>
                <w:szCs w:val="24"/>
              </w:rPr>
              <w:t>резвычайных ситуаций; определяет</w:t>
            </w:r>
            <w:r w:rsidRPr="003468F6">
              <w:rPr>
                <w:sz w:val="24"/>
                <w:szCs w:val="24"/>
              </w:rPr>
              <w:t xml:space="preserve"> степень опасности угрожающих факторов для культурного </w:t>
            </w:r>
            <w:r>
              <w:rPr>
                <w:sz w:val="24"/>
                <w:szCs w:val="24"/>
              </w:rPr>
              <w:t xml:space="preserve"> наследия, предотвращает</w:t>
            </w:r>
            <w:r w:rsidRPr="003468F6">
              <w:rPr>
                <w:sz w:val="24"/>
                <w:szCs w:val="24"/>
              </w:rPr>
              <w:t xml:space="preserve"> негативные последствия природной и социальной среды для памятников культуры.</w:t>
            </w:r>
          </w:p>
          <w:p w:rsidR="00B01D4B" w:rsidRPr="006B2C7A" w:rsidRDefault="00B01D4B" w:rsidP="001F08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>УК-8.3.</w:t>
            </w:r>
          </w:p>
          <w:p w:rsidR="00B01D4B" w:rsidRPr="006B2C7A" w:rsidRDefault="00B01D4B" w:rsidP="001F0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Обеспечивает  безопасность жизнедеятельности, адекватно ведет себя</w:t>
            </w:r>
            <w:r w:rsidRPr="00F80ABA">
              <w:rPr>
                <w:sz w:val="24"/>
                <w:szCs w:val="24"/>
              </w:rPr>
              <w:t xml:space="preserve"> в чрезвычайных ситуациях; </w:t>
            </w:r>
            <w:r>
              <w:rPr>
                <w:sz w:val="24"/>
                <w:szCs w:val="24"/>
              </w:rPr>
              <w:t xml:space="preserve">владеет </w:t>
            </w:r>
            <w:r w:rsidRPr="00F80ABA">
              <w:rPr>
                <w:sz w:val="24"/>
                <w:szCs w:val="24"/>
              </w:rPr>
              <w:t>навыками использования индивидуальных средств защиты.</w:t>
            </w:r>
          </w:p>
        </w:tc>
        <w:tc>
          <w:tcPr>
            <w:tcW w:w="3969" w:type="dxa"/>
          </w:tcPr>
          <w:p w:rsidR="00B01D4B" w:rsidRPr="00A25D88" w:rsidRDefault="00B01D4B" w:rsidP="001F082C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Знает:</w:t>
            </w:r>
          </w:p>
          <w:p w:rsidR="00B01D4B" w:rsidRPr="00A25D88" w:rsidRDefault="00B01D4B" w:rsidP="001F082C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основы и правила обеспечения безопасности жизнедеятельности; 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B01D4B" w:rsidRPr="00A25D88" w:rsidRDefault="00B01D4B" w:rsidP="001F082C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безопасности жизнедеятельности, обеспечение экологической безопасности</w:t>
            </w:r>
          </w:p>
          <w:p w:rsidR="00B01D4B" w:rsidRPr="00A25D88" w:rsidRDefault="00B01D4B" w:rsidP="001F082C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Умеет:</w:t>
            </w:r>
          </w:p>
          <w:p w:rsidR="00B01D4B" w:rsidRPr="00A25D88" w:rsidRDefault="00B01D4B" w:rsidP="001F082C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создавать и поддерживать безопасные условия жизнедеятельности,</w:t>
            </w:r>
          </w:p>
          <w:p w:rsidR="00B01D4B" w:rsidRPr="00A25D88" w:rsidRDefault="00B01D4B" w:rsidP="001F082C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адекватно реагировать на возникновение чрезвычайных ситуаций;  определять степень опасности угрожающих факторов для</w:t>
            </w:r>
          </w:p>
          <w:p w:rsidR="00B01D4B" w:rsidRPr="00A25D88" w:rsidRDefault="00B01D4B" w:rsidP="001F082C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культурного наследия, предотвращать негативные последствия природной и социальной среды для памятников культуры</w:t>
            </w:r>
          </w:p>
          <w:p w:rsidR="00B01D4B" w:rsidRPr="00A25D88" w:rsidRDefault="00B01D4B" w:rsidP="001F082C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Владеет:</w:t>
            </w:r>
          </w:p>
          <w:p w:rsidR="00B01D4B" w:rsidRPr="00A25D88" w:rsidRDefault="00B01D4B" w:rsidP="001F082C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B01D4B" w:rsidRPr="00323BD4" w:rsidTr="00A25D88">
        <w:trPr>
          <w:trHeight w:val="324"/>
        </w:trPr>
        <w:tc>
          <w:tcPr>
            <w:tcW w:w="2376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ОПК-1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Способен применять полученные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знания в области культуроведения и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социокультурного проектирования в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профессиональной деятельности и</w:t>
            </w: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социальной практике</w:t>
            </w:r>
          </w:p>
        </w:tc>
        <w:tc>
          <w:tcPr>
            <w:tcW w:w="3402" w:type="dxa"/>
          </w:tcPr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ОПК-1.1.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Знает основы культуроведения; принципы, методики и технологии социокультурного проектирования;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основные концепции библиотеки как социокультурного учреждения;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маркетинговые методы изучения социокультурных потребностей различных групп населения.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ОПК-1.2.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Умеет собирать информацию с обращением к различным источникам, анализировать информацию; структурировать информацию; критически оценивать эффективность методов современной науки в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конкретной исследовательской и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социально-практической деятельности;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высказывать суждение о</w:t>
            </w:r>
          </w:p>
          <w:p w:rsidR="00B01D4B" w:rsidRPr="00A25D88" w:rsidRDefault="00B01D4B" w:rsidP="00A25D88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целесообразности применения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культурологических знаний в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профессиональной деятельности и социальной практике.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ОПК-1.3.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Владеет навыками применения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исследовательских и проектных методов в профессиональной сфере;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навыками сбора, обработки, анализа и обобщения информацию о приоритетных направлениях развития социокультурной сферы и отдельных отраслей культуры.</w:t>
            </w:r>
          </w:p>
        </w:tc>
        <w:tc>
          <w:tcPr>
            <w:tcW w:w="3969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Знает: 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принципы, методы, технологии организации социально-культурной деятельности,</w:t>
            </w:r>
          </w:p>
          <w:p w:rsidR="00B01D4B" w:rsidRPr="00A25D88" w:rsidRDefault="00B01D4B" w:rsidP="00A25D88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сущность, структуру, функции, основные этапы становления и развития социально-культурной деятельности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теоретические основы социально-культурной деятельности;</w:t>
            </w:r>
          </w:p>
          <w:p w:rsidR="00B01D4B" w:rsidRPr="00A25D88" w:rsidRDefault="00B01D4B" w:rsidP="001901A2">
            <w:pPr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основные концепции социокультурных учреждений;</w:t>
            </w: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Умеет: 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 планировать и организовывать комплексное использование материально-технических, методических и социальных ресурсов в деятельности учреждений культуры; 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собирать информацию с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обращением к различным источникам,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анализировать и структурировать информацию;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высказывать суждение о</w:t>
            </w:r>
          </w:p>
          <w:p w:rsidR="00B01D4B" w:rsidRPr="00A25D88" w:rsidRDefault="00B01D4B" w:rsidP="00A25D88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целесообразности применения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культурологических знаний в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профессиональной деятельности и социальной практике.</w:t>
            </w: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Владеет: 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технологиями организации массового отдыха и досуга населения;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-навыками осуществления социально-культурной деятельности на основе теоретических знаний в сфере социально-культурной деятельности и отдельных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отраслей культуры.</w:t>
            </w: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01D4B" w:rsidRPr="00323BD4" w:rsidTr="00A25D88">
        <w:trPr>
          <w:trHeight w:val="324"/>
        </w:trPr>
        <w:tc>
          <w:tcPr>
            <w:tcW w:w="2376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ОПК-2</w:t>
            </w: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402" w:type="dxa"/>
          </w:tcPr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ОПК-2.1.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Знает основные понятия, виды, свойства измерения и кодирования информации; стандарты государственных требований о защите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информации в деятельности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современных учреждений культуры.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ОПК-2.2.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Умеет характеризовать процессы сбора, хранения и передачи информации; классифицировать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информационные источники, создавать и поддерживать информационные ресурсы учреждений социально-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культурной сферы.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ОПК-2.3.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Владеет методами и средствами защиты информации; основами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обеспечения защиты информации в соответствии с государственными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требованиями применительно к условиям деятельности учреждений культуры.</w:t>
            </w:r>
          </w:p>
        </w:tc>
        <w:tc>
          <w:tcPr>
            <w:tcW w:w="3969" w:type="dxa"/>
          </w:tcPr>
          <w:p w:rsidR="00B01D4B" w:rsidRPr="00A25D88" w:rsidRDefault="00B01D4B" w:rsidP="00A25D88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Знает: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основные понятия, категории профессиональной информации;</w:t>
            </w:r>
          </w:p>
          <w:p w:rsidR="00B01D4B" w:rsidRPr="00A25D88" w:rsidRDefault="00B01D4B" w:rsidP="00A25D88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основные пути поиска профессиональной информации и поиска новых знаний;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знает область применения современных образовательных и информационных технологий;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знает технологию подготовки выступлений, докладов, тезисов, статей и т.д.</w:t>
            </w: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Умеет:</w:t>
            </w:r>
          </w:p>
          <w:p w:rsidR="00B01D4B" w:rsidRPr="00A25D88" w:rsidRDefault="00B01D4B" w:rsidP="00A25D88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использовать современные образовательные и информационные технологии для поиска профессиональной информации и новых знаний;</w:t>
            </w:r>
          </w:p>
          <w:p w:rsidR="00B01D4B" w:rsidRPr="00A25D88" w:rsidRDefault="00B01D4B" w:rsidP="00A25D88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анализировать и применять в своей профессиональной деятельности современные информационные технологии и современные электронные образовательные технологии;</w:t>
            </w:r>
          </w:p>
          <w:p w:rsidR="00B01D4B" w:rsidRPr="00A25D88" w:rsidRDefault="00B01D4B" w:rsidP="00A25D88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использовать в своей образовательной и профессиональной деятельности ресурсы электронных библиотек</w:t>
            </w:r>
          </w:p>
          <w:p w:rsidR="00B01D4B" w:rsidRPr="00A25D88" w:rsidRDefault="00B01D4B" w:rsidP="00A25D88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 использовать современные технологии </w:t>
            </w:r>
            <w:r w:rsidRPr="00A25D88">
              <w:rPr>
                <w:bCs/>
                <w:sz w:val="24"/>
                <w:szCs w:val="24"/>
              </w:rPr>
              <w:t>подготовки выступлений, докладов, конспектов, тезисов и др.</w:t>
            </w: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Владеет:</w:t>
            </w:r>
          </w:p>
          <w:p w:rsidR="00B01D4B" w:rsidRPr="00A25D88" w:rsidRDefault="00B01D4B" w:rsidP="00A25D88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современными технологиями подготовки выступлений, докладов, тезисов, статей и др.;</w:t>
            </w:r>
          </w:p>
          <w:p w:rsidR="00B01D4B" w:rsidRPr="00A25D88" w:rsidRDefault="00B01D4B" w:rsidP="00A25D88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навыками работы с научно-технической, учебной, художественной и другими видами литературы;</w:t>
            </w:r>
          </w:p>
          <w:p w:rsidR="00B01D4B" w:rsidRPr="00A25D88" w:rsidRDefault="00B01D4B" w:rsidP="00A25D88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навыками анализа различных видов источников как объектами профессиональной деятельности;</w:t>
            </w: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навыками поиска и работы с электронными базами данных.</w:t>
            </w:r>
          </w:p>
        </w:tc>
      </w:tr>
      <w:tr w:rsidR="00B01D4B" w:rsidRPr="00323BD4" w:rsidTr="00A25D88">
        <w:trPr>
          <w:trHeight w:val="324"/>
        </w:trPr>
        <w:tc>
          <w:tcPr>
            <w:tcW w:w="2376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ОПК-3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Способен соблюдать требования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профессиональных стандартов и нормы</w:t>
            </w: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профессиональной этики</w:t>
            </w:r>
          </w:p>
        </w:tc>
        <w:tc>
          <w:tcPr>
            <w:tcW w:w="3402" w:type="dxa"/>
          </w:tcPr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ОПК-3.1.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Знает номенклатуру и назначение документов, регламентирующих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профессиональную деятельность, требования профессиональных стандартов в социально-культурной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сфере, нормы профессиональной этики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работников сферы культуры.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ОПК-3.2.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Умеет адекватно оценивать результаты своей профессиональной деятельности на основе требований профессиональных стандартов и норм профессиональной этики.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ОПК-3.3.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Владеет навыками применения профессиональных стандартов и норм профессиональной этики; навыками</w:t>
            </w:r>
          </w:p>
          <w:p w:rsidR="00B01D4B" w:rsidRPr="00A25D88" w:rsidRDefault="00B01D4B" w:rsidP="00A25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самооценки, критического анализа особенностей своего</w:t>
            </w: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профессионального поведения.</w:t>
            </w:r>
          </w:p>
        </w:tc>
        <w:tc>
          <w:tcPr>
            <w:tcW w:w="3969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Знает: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 принципы развития и </w:t>
            </w:r>
            <w:r w:rsidRPr="00A25D88">
              <w:rPr>
                <w:sz w:val="24"/>
                <w:szCs w:val="24"/>
                <w:lang w:eastAsia="ru-RU"/>
              </w:rPr>
              <w:t>работы коллектива  с наличием  социальных, этнических, конфессиональных и культурных различий</w:t>
            </w:r>
            <w:r w:rsidRPr="00A25D88">
              <w:rPr>
                <w:sz w:val="24"/>
                <w:szCs w:val="24"/>
              </w:rPr>
              <w:t xml:space="preserve">; 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sym w:font="Symbol" w:char="F02D"/>
            </w:r>
            <w:r w:rsidRPr="00A25D88">
              <w:rPr>
                <w:sz w:val="24"/>
                <w:szCs w:val="24"/>
              </w:rPr>
              <w:t>типы организационных структур</w:t>
            </w:r>
            <w:r w:rsidRPr="00A25D88">
              <w:rPr>
                <w:sz w:val="24"/>
                <w:szCs w:val="24"/>
                <w:lang w:eastAsia="ru-RU"/>
              </w:rPr>
              <w:t xml:space="preserve"> коллектива  с наличием  социальных, этнических, конфессиональных и культурных различий</w:t>
            </w:r>
            <w:r w:rsidRPr="00A25D88">
              <w:rPr>
                <w:sz w:val="24"/>
                <w:szCs w:val="24"/>
              </w:rPr>
              <w:t xml:space="preserve">, их основные параметры и принципы их проектирования; 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-принципы разработки стратегий управления человеческими ресурсами организаций;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sym w:font="Symbol" w:char="F02D"/>
            </w:r>
            <w:r w:rsidRPr="00A25D88">
              <w:rPr>
                <w:sz w:val="24"/>
                <w:szCs w:val="24"/>
              </w:rPr>
              <w:t xml:space="preserve"> принципы распределения и делегирования полномочий в организации</w:t>
            </w:r>
            <w:r w:rsidRPr="00A25D88">
              <w:rPr>
                <w:sz w:val="24"/>
                <w:szCs w:val="24"/>
                <w:lang w:eastAsia="ru-RU"/>
              </w:rPr>
              <w:t xml:space="preserve">   с социальными, этническими, конфессиональными и культурными различиями</w:t>
            </w:r>
            <w:r w:rsidRPr="00A25D88">
              <w:rPr>
                <w:sz w:val="24"/>
                <w:szCs w:val="24"/>
              </w:rPr>
              <w:t>.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Умеет:</w:t>
            </w:r>
            <w:r w:rsidRPr="00A25D88">
              <w:rPr>
                <w:sz w:val="24"/>
                <w:szCs w:val="24"/>
              </w:rPr>
              <w:t xml:space="preserve"> формулировать цели организации и определять направления организационных действий в </w:t>
            </w:r>
            <w:r w:rsidRPr="00A25D88">
              <w:rPr>
                <w:sz w:val="24"/>
                <w:szCs w:val="24"/>
                <w:lang w:eastAsia="ru-RU"/>
              </w:rPr>
              <w:t>коллективах  с наличием  социальных, этнических, конфессиональных и культурных различий</w:t>
            </w:r>
            <w:r w:rsidRPr="00A25D88">
              <w:rPr>
                <w:sz w:val="24"/>
                <w:szCs w:val="24"/>
              </w:rPr>
              <w:t>;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 анализировать внешнюю и внутреннюю среду </w:t>
            </w:r>
            <w:r w:rsidRPr="00A25D88">
              <w:rPr>
                <w:sz w:val="24"/>
                <w:szCs w:val="24"/>
                <w:lang w:eastAsia="ru-RU"/>
              </w:rPr>
              <w:t>коллектива</w:t>
            </w:r>
            <w:r w:rsidRPr="00A25D88">
              <w:rPr>
                <w:sz w:val="24"/>
                <w:szCs w:val="24"/>
              </w:rPr>
              <w:t xml:space="preserve">, выявлять его ключевые элементы и оценивать их влияние на организацию; 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-разрабатывать программы осуществления организационных изменений и оценивать их эффективность; </w:t>
            </w:r>
          </w:p>
          <w:p w:rsidR="00B01D4B" w:rsidRPr="00A25D88" w:rsidRDefault="00B01D4B" w:rsidP="00A25D88">
            <w:pPr>
              <w:jc w:val="both"/>
              <w:rPr>
                <w:spacing w:val="-6"/>
                <w:sz w:val="24"/>
                <w:szCs w:val="24"/>
              </w:rPr>
            </w:pPr>
            <w:r w:rsidRPr="00A25D88">
              <w:rPr>
                <w:spacing w:val="-6"/>
                <w:sz w:val="24"/>
                <w:szCs w:val="24"/>
              </w:rPr>
              <w:sym w:font="Symbol" w:char="F02D"/>
            </w:r>
            <w:r w:rsidRPr="00A25D88">
              <w:rPr>
                <w:spacing w:val="-6"/>
                <w:sz w:val="24"/>
                <w:szCs w:val="24"/>
              </w:rPr>
              <w:t xml:space="preserve"> планировать и осуществлять мероприятия, распределять полномочия с учетом </w:t>
            </w:r>
            <w:r w:rsidRPr="00A25D88">
              <w:rPr>
                <w:spacing w:val="-6"/>
                <w:sz w:val="24"/>
                <w:szCs w:val="24"/>
                <w:lang w:eastAsia="ru-RU"/>
              </w:rPr>
              <w:t>социальных, этнических, конфессиональных и культурных различий</w:t>
            </w:r>
            <w:r w:rsidRPr="00A25D88">
              <w:rPr>
                <w:spacing w:val="-6"/>
                <w:sz w:val="24"/>
                <w:szCs w:val="24"/>
              </w:rPr>
              <w:t>.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Владеет:</w:t>
            </w:r>
            <w:r w:rsidRPr="00A25D88">
              <w:rPr>
                <w:sz w:val="24"/>
                <w:szCs w:val="24"/>
              </w:rPr>
              <w:t xml:space="preserve"> навыками анализа внешней и внутренней среды </w:t>
            </w:r>
            <w:r w:rsidRPr="00A25D88">
              <w:rPr>
                <w:sz w:val="24"/>
                <w:szCs w:val="24"/>
                <w:lang w:eastAsia="ru-RU"/>
              </w:rPr>
              <w:t>коллектива  с наличием  социальных, этнических, конфессиональных и культурных различий</w:t>
            </w:r>
            <w:r w:rsidRPr="00A25D88">
              <w:rPr>
                <w:sz w:val="24"/>
                <w:szCs w:val="24"/>
              </w:rPr>
              <w:t xml:space="preserve">; 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 навыками проектирования организационных структур; </w:t>
            </w: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sym w:font="Symbol" w:char="F02D"/>
            </w:r>
            <w:r w:rsidRPr="00A25D88">
              <w:rPr>
                <w:sz w:val="24"/>
                <w:szCs w:val="24"/>
              </w:rPr>
              <w:t xml:space="preserve"> приемами разработки стратегий управления человеческими ресурсами </w:t>
            </w:r>
            <w:r w:rsidRPr="00A25D88">
              <w:rPr>
                <w:sz w:val="24"/>
                <w:szCs w:val="24"/>
                <w:lang w:eastAsia="ru-RU"/>
              </w:rPr>
              <w:t>коллектива с наличием  социальных, этнических, конфессиональных и культурных различий</w:t>
            </w:r>
            <w:r w:rsidRPr="00A25D88">
              <w:rPr>
                <w:sz w:val="24"/>
                <w:szCs w:val="24"/>
              </w:rPr>
              <w:t>.</w:t>
            </w:r>
          </w:p>
        </w:tc>
      </w:tr>
      <w:tr w:rsidR="0087308D" w:rsidRPr="00323BD4" w:rsidTr="00A25D88">
        <w:trPr>
          <w:trHeight w:val="324"/>
        </w:trPr>
        <w:tc>
          <w:tcPr>
            <w:tcW w:w="2376" w:type="dxa"/>
          </w:tcPr>
          <w:p w:rsidR="0087308D" w:rsidRPr="002D5224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ОПК-4</w:t>
            </w:r>
          </w:p>
          <w:p w:rsidR="0087308D" w:rsidRPr="002D5224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Способен ориентироваться в</w:t>
            </w:r>
          </w:p>
          <w:p w:rsidR="0087308D" w:rsidRPr="002D5224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проблематике современной</w:t>
            </w:r>
          </w:p>
          <w:p w:rsidR="0087308D" w:rsidRPr="002D5224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государственной культурной политики</w:t>
            </w:r>
          </w:p>
          <w:p w:rsidR="0087308D" w:rsidRPr="002D5224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3402" w:type="dxa"/>
          </w:tcPr>
          <w:p w:rsidR="0087308D" w:rsidRPr="002D5224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ОПК-4.1.</w:t>
            </w:r>
          </w:p>
          <w:p w:rsidR="0087308D" w:rsidRPr="002D5224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Знает основные направления</w:t>
            </w:r>
          </w:p>
          <w:p w:rsidR="0087308D" w:rsidRPr="002D5224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государственной политики Российской</w:t>
            </w:r>
            <w:r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Федерации в сфере культуры.</w:t>
            </w:r>
          </w:p>
          <w:p w:rsidR="0087308D" w:rsidRPr="002D5224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ОПК-4.2.</w:t>
            </w:r>
          </w:p>
          <w:p w:rsidR="0087308D" w:rsidRPr="002D5224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Умеет применять нормы государственной политики Российской</w:t>
            </w:r>
            <w:r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Федерации в сфере культуры в своей</w:t>
            </w:r>
            <w:r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профессиональной деятельности.</w:t>
            </w:r>
          </w:p>
          <w:p w:rsidR="0087308D" w:rsidRPr="002D5224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ОПК-4.3.</w:t>
            </w:r>
          </w:p>
          <w:p w:rsidR="0087308D" w:rsidRPr="002D5224" w:rsidRDefault="00663871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Владеет навыками</w:t>
            </w:r>
            <w:r w:rsidR="0087308D" w:rsidRPr="002D5224">
              <w:rPr>
                <w:sz w:val="24"/>
                <w:szCs w:val="24"/>
              </w:rPr>
              <w:t xml:space="preserve"> исследования</w:t>
            </w:r>
          </w:p>
          <w:p w:rsidR="0087308D" w:rsidRPr="002D5224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процессов современной</w:t>
            </w:r>
            <w:r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государственной культурной политики</w:t>
            </w:r>
            <w:r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и проектирования социально-культурных программ её реализации.</w:t>
            </w:r>
          </w:p>
        </w:tc>
        <w:tc>
          <w:tcPr>
            <w:tcW w:w="3969" w:type="dxa"/>
          </w:tcPr>
          <w:p w:rsidR="0087308D" w:rsidRPr="002D5224" w:rsidRDefault="0087308D" w:rsidP="0087308D">
            <w:pPr>
              <w:jc w:val="both"/>
              <w:rPr>
                <w:sz w:val="24"/>
                <w:szCs w:val="24"/>
                <w:lang w:eastAsia="ru-RU"/>
              </w:rPr>
            </w:pPr>
            <w:r w:rsidRPr="002D5224">
              <w:rPr>
                <w:b/>
                <w:sz w:val="24"/>
                <w:szCs w:val="24"/>
              </w:rPr>
              <w:t>Знает:</w:t>
            </w:r>
            <w:r w:rsidRPr="002D5224">
              <w:rPr>
                <w:sz w:val="24"/>
                <w:szCs w:val="24"/>
              </w:rPr>
              <w:t xml:space="preserve"> правовые и </w:t>
            </w:r>
            <w:r w:rsidRPr="002D5224">
              <w:rPr>
                <w:sz w:val="24"/>
                <w:szCs w:val="24"/>
                <w:lang w:eastAsia="ru-RU"/>
              </w:rPr>
              <w:t xml:space="preserve">нормативные документы в работе учреждений культуры, </w:t>
            </w:r>
          </w:p>
          <w:p w:rsidR="0087308D" w:rsidRPr="002D5224" w:rsidRDefault="0087308D" w:rsidP="0087308D">
            <w:pPr>
              <w:jc w:val="both"/>
              <w:rPr>
                <w:sz w:val="24"/>
                <w:szCs w:val="24"/>
                <w:lang w:eastAsia="ru-RU"/>
              </w:rPr>
            </w:pPr>
            <w:r w:rsidRPr="002D5224">
              <w:rPr>
                <w:sz w:val="24"/>
                <w:szCs w:val="24"/>
                <w:lang w:eastAsia="ru-RU"/>
              </w:rPr>
              <w:t>общественных организаций и объединений граждан, реализующих их права на доступ к культурным ценностям и участие в культурной жизни страны</w:t>
            </w:r>
          </w:p>
          <w:p w:rsidR="0087308D" w:rsidRPr="002D5224" w:rsidRDefault="0087308D" w:rsidP="0087308D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2D5224">
              <w:rPr>
                <w:b/>
                <w:sz w:val="24"/>
                <w:szCs w:val="24"/>
              </w:rPr>
              <w:t>Умеет: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  <w:shd w:val="clear" w:color="auto" w:fill="FFFFFF"/>
              </w:rPr>
              <w:t xml:space="preserve">анализировать </w:t>
            </w:r>
            <w:r w:rsidR="004230B8">
              <w:rPr>
                <w:sz w:val="24"/>
                <w:szCs w:val="24"/>
                <w:shd w:val="clear" w:color="auto" w:fill="FFFFFF"/>
              </w:rPr>
              <w:t xml:space="preserve">и оценивать нормативно-правовую </w:t>
            </w:r>
            <w:r w:rsidRPr="002D5224">
              <w:rPr>
                <w:sz w:val="24"/>
                <w:szCs w:val="24"/>
                <w:shd w:val="clear" w:color="auto" w:fill="FFFFFF"/>
              </w:rPr>
              <w:t xml:space="preserve">информацию; планировать и осуществлять свою деятельность с учётом результатов этого анализа; </w:t>
            </w:r>
          </w:p>
          <w:p w:rsidR="0087308D" w:rsidRPr="002D5224" w:rsidRDefault="0087308D" w:rsidP="0087308D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2D5224">
              <w:rPr>
                <w:sz w:val="24"/>
                <w:szCs w:val="24"/>
                <w:shd w:val="clear" w:color="auto" w:fill="FFFFFF"/>
              </w:rPr>
              <w:t xml:space="preserve">-использовать и составлять нормативно-правовые документы, относящиеся к будущей профессиональной деятельности; применять </w:t>
            </w:r>
            <w:r w:rsidRPr="002D5224">
              <w:rPr>
                <w:sz w:val="24"/>
                <w:szCs w:val="24"/>
                <w:lang w:eastAsia="ru-RU"/>
              </w:rPr>
              <w:t>в работе учреждений культуры, общественных организаций и объединений граждан</w:t>
            </w:r>
            <w:r w:rsidRPr="002D5224">
              <w:rPr>
                <w:sz w:val="24"/>
                <w:szCs w:val="24"/>
                <w:shd w:val="clear" w:color="auto" w:fill="FFFFFF"/>
              </w:rPr>
              <w:t>;</w:t>
            </w:r>
          </w:p>
          <w:p w:rsidR="0087308D" w:rsidRPr="002D5224" w:rsidRDefault="0087308D" w:rsidP="0087308D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  <w:shd w:val="clear" w:color="auto" w:fill="FFFFFF"/>
              </w:rPr>
              <w:t>- самостоятельно анализировать правовую и научную литературу и делать обоснованные выводы.</w:t>
            </w:r>
          </w:p>
          <w:p w:rsidR="0087308D" w:rsidRPr="002D5224" w:rsidRDefault="0087308D" w:rsidP="0087308D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2D5224">
              <w:rPr>
                <w:b/>
                <w:sz w:val="24"/>
                <w:szCs w:val="24"/>
              </w:rPr>
              <w:t>Владеет:</w:t>
            </w:r>
            <w:r w:rsidRPr="002D5224">
              <w:rPr>
                <w:sz w:val="24"/>
                <w:szCs w:val="24"/>
                <w:shd w:val="clear" w:color="auto" w:fill="FFFFFF"/>
              </w:rPr>
              <w:t xml:space="preserve"> навыками работы с законодательными и другими нормативно-правовыми актами (документами) относящимися к будущей профессиональной деятельности;</w:t>
            </w:r>
          </w:p>
          <w:p w:rsidR="0087308D" w:rsidRPr="002D5224" w:rsidRDefault="0087308D" w:rsidP="0087308D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2D5224">
              <w:rPr>
                <w:sz w:val="24"/>
                <w:szCs w:val="24"/>
                <w:shd w:val="clear" w:color="auto" w:fill="FFFFFF"/>
              </w:rPr>
              <w:t>-письменного аргументированного изложения собственной точки зрения;</w:t>
            </w:r>
          </w:p>
          <w:p w:rsidR="0087308D" w:rsidRPr="002D5224" w:rsidRDefault="0087308D" w:rsidP="0087308D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2D5224">
              <w:rPr>
                <w:sz w:val="24"/>
                <w:szCs w:val="24"/>
                <w:shd w:val="clear" w:color="auto" w:fill="FFFFFF"/>
              </w:rPr>
              <w:t xml:space="preserve"> -разработки нормативно-правового документа в соответствии с требованиями стандарта организации;</w:t>
            </w:r>
          </w:p>
          <w:p w:rsidR="0087308D" w:rsidRPr="002D5224" w:rsidRDefault="0087308D" w:rsidP="0087308D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прогнозирования с учетом неопределенности и рисков; </w:t>
            </w:r>
          </w:p>
          <w:p w:rsidR="0087308D" w:rsidRPr="002D5224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-инструментами и технологиями реализации </w:t>
            </w:r>
            <w:r w:rsidRPr="002D5224">
              <w:rPr>
                <w:sz w:val="24"/>
                <w:szCs w:val="24"/>
                <w:lang w:eastAsia="ru-RU"/>
              </w:rPr>
              <w:t>права на доступ к культурным ценностям и участие в культурной жизни страны</w:t>
            </w:r>
          </w:p>
        </w:tc>
      </w:tr>
      <w:tr w:rsidR="0087308D" w:rsidRPr="00323BD4" w:rsidTr="00A25D88">
        <w:trPr>
          <w:trHeight w:val="324"/>
        </w:trPr>
        <w:tc>
          <w:tcPr>
            <w:tcW w:w="2376" w:type="dxa"/>
          </w:tcPr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Pr="00A25D88">
              <w:rPr>
                <w:b/>
                <w:sz w:val="24"/>
                <w:szCs w:val="24"/>
              </w:rPr>
              <w:t>-1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Готов использовать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технологии социально-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культурной деятельности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для проведения культурно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просветительной работы,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организации досуга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населения, обеспечения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условий для реализации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 культурных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инициатив, патриотического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воспитания.</w:t>
            </w:r>
          </w:p>
        </w:tc>
        <w:tc>
          <w:tcPr>
            <w:tcW w:w="3402" w:type="dxa"/>
          </w:tcPr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-1.1.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Знает сущность,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типологию технологий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социально-культурной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деятельности, основы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применения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технологического подхода 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 учреждений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культуры, образования,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социальной сферы.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-1.2.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Умеет  различать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особенности применения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технологий социально-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культурной деятельности 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соответствие с конкретными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задачами профессиональной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деятельности, социальными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 личностными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потребностями различных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социально-демографических групп населения.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-1.3.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Владеет методикой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реализации технологий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социально-культурной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 в связи с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задачами организации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культурно-просветительной,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рекреативно-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оздоровительной,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художественно-творческой,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социально-воспитательной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работы в различных сферах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социальной практики.</w:t>
            </w:r>
          </w:p>
        </w:tc>
        <w:tc>
          <w:tcPr>
            <w:tcW w:w="3969" w:type="dxa"/>
          </w:tcPr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Знает:</w:t>
            </w:r>
            <w:r w:rsidRPr="00A25D88">
              <w:rPr>
                <w:sz w:val="24"/>
                <w:szCs w:val="24"/>
              </w:rPr>
              <w:t xml:space="preserve"> основные теории и концепции взаимодействия людей в организации, включая вопросы мотивации, групповой динамики, командообразования, коммуникаций, лидерства и управления конфликтами; 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-основные принципы </w:t>
            </w:r>
            <w:r w:rsidRPr="00A25D88">
              <w:rPr>
                <w:sz w:val="24"/>
                <w:szCs w:val="24"/>
                <w:lang w:eastAsia="ru-RU"/>
              </w:rPr>
              <w:t>организации творческо-производственной деятельности</w:t>
            </w:r>
            <w:r w:rsidRPr="00A25D88">
              <w:rPr>
                <w:sz w:val="24"/>
                <w:szCs w:val="24"/>
              </w:rPr>
              <w:t>;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типы организационной культуры и методы ее формирования.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Умеет:</w:t>
            </w:r>
            <w:r w:rsidRPr="00A25D88">
              <w:rPr>
                <w:sz w:val="24"/>
                <w:szCs w:val="24"/>
              </w:rPr>
              <w:t xml:space="preserve"> организовывать командное взаимодействие для решения </w:t>
            </w:r>
            <w:r w:rsidRPr="00A25D88">
              <w:rPr>
                <w:sz w:val="24"/>
                <w:szCs w:val="24"/>
                <w:lang w:eastAsia="ru-RU"/>
              </w:rPr>
              <w:t>задач  творческо-производственной деятельности</w:t>
            </w:r>
            <w:r w:rsidRPr="00A25D88">
              <w:rPr>
                <w:sz w:val="24"/>
                <w:szCs w:val="24"/>
              </w:rPr>
              <w:t xml:space="preserve">;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-диагностировать организационную культуру, выявлять ее сильные и слабые стороны, разрабатывать предложения по ее совершенствованию;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 прогнозировать и определять потребность к организации  </w:t>
            </w:r>
            <w:r w:rsidRPr="00A25D88">
              <w:rPr>
                <w:sz w:val="24"/>
                <w:szCs w:val="24"/>
                <w:lang w:eastAsia="ru-RU"/>
              </w:rPr>
              <w:t>творческо-производственной деятельности работников учреждений культуры</w:t>
            </w:r>
            <w:r w:rsidRPr="00A25D88">
              <w:rPr>
                <w:sz w:val="24"/>
                <w:szCs w:val="24"/>
              </w:rPr>
              <w:t xml:space="preserve">;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-разрабатывать мероприятия по привлечению и отбору талантливых работников и программы их адаптации;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-использовать различные методы оценки эффективности профессиональной деятельности работников социально-культурной деятельности;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разрабатывать мероприятия по мотивированию и стимулированию работников социально-культурной организации.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Владеет:</w:t>
            </w:r>
            <w:r w:rsidRPr="00A25D88">
              <w:rPr>
                <w:sz w:val="24"/>
                <w:szCs w:val="24"/>
              </w:rPr>
              <w:t xml:space="preserve"> методами реализации </w:t>
            </w:r>
            <w:r w:rsidRPr="00A25D88">
              <w:rPr>
                <w:sz w:val="24"/>
                <w:szCs w:val="24"/>
                <w:lang w:eastAsia="ru-RU"/>
              </w:rPr>
              <w:t>творческо-производственной деятельности работников учреждений культуры</w:t>
            </w:r>
            <w:r w:rsidRPr="00A25D88">
              <w:rPr>
                <w:sz w:val="24"/>
                <w:szCs w:val="24"/>
              </w:rPr>
              <w:t>;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-современными технологиями эффективного влияния на индивидуальное и групповое поведение </w:t>
            </w:r>
            <w:r w:rsidRPr="00A25D88">
              <w:rPr>
                <w:sz w:val="24"/>
                <w:szCs w:val="24"/>
                <w:lang w:eastAsia="ru-RU"/>
              </w:rPr>
              <w:t>работников учреждений культуры</w:t>
            </w:r>
            <w:r w:rsidRPr="00A25D88">
              <w:rPr>
                <w:sz w:val="24"/>
                <w:szCs w:val="24"/>
              </w:rPr>
              <w:t xml:space="preserve">;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-современными методами управления человеческими ресурсами; 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-инструментами развития </w:t>
            </w:r>
            <w:r w:rsidRPr="00A25D88">
              <w:rPr>
                <w:sz w:val="24"/>
                <w:szCs w:val="24"/>
                <w:lang w:eastAsia="ru-RU"/>
              </w:rPr>
              <w:t>работников учреждений культуры</w:t>
            </w:r>
            <w:r w:rsidRPr="00A25D88">
              <w:rPr>
                <w:sz w:val="24"/>
                <w:szCs w:val="24"/>
              </w:rPr>
              <w:t xml:space="preserve"> через оценку результатов их деятельности и планирование карьеры, обеспечение возможности для повышения образования и роста.</w:t>
            </w:r>
          </w:p>
        </w:tc>
      </w:tr>
      <w:tr w:rsidR="0087308D" w:rsidRPr="00323BD4" w:rsidTr="00A25D88">
        <w:trPr>
          <w:trHeight w:val="324"/>
        </w:trPr>
        <w:tc>
          <w:tcPr>
            <w:tcW w:w="2376" w:type="dxa"/>
          </w:tcPr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Pr="00A25D88">
              <w:rPr>
                <w:b/>
                <w:sz w:val="24"/>
                <w:szCs w:val="24"/>
              </w:rPr>
              <w:t>-2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Готов осуществлять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педагогическое управление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 программирование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развивающих форм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социально-культурной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 всех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возрастных групп населения,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организовывать массовые,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групповые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индивидуальные формы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социально-культурной деятельности в соответствии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 культурными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потребностями различных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групп населения.</w:t>
            </w:r>
          </w:p>
        </w:tc>
        <w:tc>
          <w:tcPr>
            <w:tcW w:w="3402" w:type="dxa"/>
          </w:tcPr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-2.1.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Знает  основные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цели, задачи, принципы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методы педагогического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управления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программирования форм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 культурной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 всех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возрастных групп населения.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-2.2.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Умеет определять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цели педагогического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управления и программирования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творческо-производственной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 коллективов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учреждения культуры 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соответствии с культурными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потребностями различных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всех возрастных групп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населения.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-2.3.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Владеет методами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организации массовых, групповых и индивидуальных форм социально культурной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 в соответствии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 культурными потребностями ее участников.</w:t>
            </w:r>
          </w:p>
        </w:tc>
        <w:tc>
          <w:tcPr>
            <w:tcW w:w="3969" w:type="dxa"/>
          </w:tcPr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5D8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A25D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основные средства, приёмы и методы воспитания и обучения в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сфере досуга;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педагогические особенности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организации досугового общения;</w:t>
            </w:r>
          </w:p>
          <w:p w:rsidR="0087308D" w:rsidRPr="00A25D88" w:rsidRDefault="0087308D" w:rsidP="0087308D">
            <w:pPr>
              <w:keepNext/>
              <w:jc w:val="both"/>
              <w:outlineLvl w:val="0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Умеет:</w:t>
            </w:r>
          </w:p>
          <w:p w:rsidR="0087308D" w:rsidRPr="00A25D88" w:rsidRDefault="0087308D" w:rsidP="0087308D">
            <w:pPr>
              <w:keepNext/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25D88">
              <w:rPr>
                <w:bCs/>
                <w:color w:val="000000"/>
                <w:sz w:val="24"/>
                <w:szCs w:val="24"/>
              </w:rPr>
              <w:t xml:space="preserve">- </w:t>
            </w:r>
            <w:r w:rsidRPr="00A25D88">
              <w:rPr>
                <w:color w:val="000000"/>
                <w:sz w:val="24"/>
                <w:szCs w:val="24"/>
              </w:rPr>
              <w:t>дать оценку комплексному использованию материально –</w:t>
            </w:r>
          </w:p>
          <w:p w:rsidR="0087308D" w:rsidRPr="00A25D88" w:rsidRDefault="0087308D" w:rsidP="0087308D">
            <w:pPr>
              <w:keepNext/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25D88">
              <w:rPr>
                <w:color w:val="000000"/>
                <w:sz w:val="24"/>
                <w:szCs w:val="24"/>
              </w:rPr>
              <w:t>технических, методических и</w:t>
            </w:r>
          </w:p>
          <w:p w:rsidR="0087308D" w:rsidRPr="00A25D88" w:rsidRDefault="0087308D" w:rsidP="0087308D">
            <w:pPr>
              <w:keepNext/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25D88">
              <w:rPr>
                <w:color w:val="000000"/>
                <w:sz w:val="24"/>
                <w:szCs w:val="24"/>
              </w:rPr>
              <w:t xml:space="preserve">социальных ресурсов в деятельности рекреационных учреждений; </w:t>
            </w:r>
          </w:p>
          <w:p w:rsidR="0087308D" w:rsidRPr="00A25D88" w:rsidRDefault="0087308D" w:rsidP="0087308D">
            <w:pPr>
              <w:keepNext/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A25D88">
              <w:rPr>
                <w:bCs/>
                <w:color w:val="000000"/>
                <w:sz w:val="24"/>
                <w:szCs w:val="24"/>
              </w:rPr>
              <w:t>– культурной деятельности всех возрастных групп;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A25D88">
              <w:rPr>
                <w:bCs/>
                <w:color w:val="000000"/>
                <w:sz w:val="24"/>
                <w:szCs w:val="24"/>
              </w:rPr>
              <w:t>- организовывать и использовать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A25D88">
              <w:rPr>
                <w:bCs/>
                <w:color w:val="000000"/>
                <w:sz w:val="24"/>
                <w:szCs w:val="24"/>
              </w:rPr>
              <w:t>массовые, групповые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A25D88">
              <w:rPr>
                <w:bCs/>
                <w:color w:val="000000"/>
                <w:sz w:val="24"/>
                <w:szCs w:val="24"/>
              </w:rPr>
              <w:t>индивидуальные формы социально-культурной деятельности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Владеет: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A25D88">
              <w:rPr>
                <w:color w:val="000000"/>
                <w:sz w:val="24"/>
                <w:szCs w:val="24"/>
              </w:rPr>
              <w:t xml:space="preserve">- </w:t>
            </w:r>
            <w:r w:rsidRPr="00A25D88">
              <w:rPr>
                <w:color w:val="000000"/>
                <w:spacing w:val="-6"/>
                <w:sz w:val="24"/>
                <w:szCs w:val="24"/>
              </w:rPr>
              <w:t>навыками проектирования информационно – просветительских, конкурсно-игровых, праздничных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A25D88">
              <w:rPr>
                <w:color w:val="000000"/>
                <w:spacing w:val="-6"/>
                <w:sz w:val="24"/>
                <w:szCs w:val="24"/>
              </w:rPr>
              <w:t>мероприятий для различных групп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A25D88">
              <w:rPr>
                <w:color w:val="000000"/>
                <w:spacing w:val="-6"/>
                <w:sz w:val="24"/>
                <w:szCs w:val="24"/>
              </w:rPr>
              <w:t>населения;</w:t>
            </w:r>
          </w:p>
          <w:p w:rsidR="0087308D" w:rsidRPr="00A25D88" w:rsidRDefault="0087308D" w:rsidP="0087308D">
            <w:pPr>
              <w:jc w:val="both"/>
              <w:rPr>
                <w:color w:val="000000"/>
                <w:sz w:val="24"/>
                <w:szCs w:val="24"/>
              </w:rPr>
            </w:pPr>
            <w:r w:rsidRPr="00A25D88">
              <w:rPr>
                <w:color w:val="000000"/>
                <w:sz w:val="24"/>
                <w:szCs w:val="24"/>
              </w:rPr>
              <w:t>- методами организации массовой, групповой, индивидуальной игровой</w:t>
            </w:r>
          </w:p>
          <w:p w:rsidR="0087308D" w:rsidRPr="00A25D88" w:rsidRDefault="0087308D" w:rsidP="0087308D">
            <w:pPr>
              <w:jc w:val="both"/>
              <w:rPr>
                <w:color w:val="000000"/>
                <w:sz w:val="24"/>
                <w:szCs w:val="24"/>
              </w:rPr>
            </w:pPr>
            <w:r w:rsidRPr="00A25D88">
              <w:rPr>
                <w:color w:val="000000"/>
                <w:sz w:val="24"/>
                <w:szCs w:val="24"/>
              </w:rPr>
              <w:t>деятельности; методами</w:t>
            </w:r>
          </w:p>
          <w:p w:rsidR="0087308D" w:rsidRPr="00A25D88" w:rsidRDefault="0087308D" w:rsidP="0087308D">
            <w:pPr>
              <w:jc w:val="both"/>
              <w:rPr>
                <w:color w:val="000000"/>
                <w:sz w:val="24"/>
                <w:szCs w:val="24"/>
              </w:rPr>
            </w:pPr>
            <w:r w:rsidRPr="00A25D88">
              <w:rPr>
                <w:color w:val="000000"/>
                <w:sz w:val="24"/>
                <w:szCs w:val="24"/>
              </w:rPr>
              <w:t>проектирования анимационных</w:t>
            </w:r>
          </w:p>
          <w:p w:rsidR="0087308D" w:rsidRPr="00A25D88" w:rsidRDefault="0087308D" w:rsidP="0087308D">
            <w:pPr>
              <w:jc w:val="both"/>
              <w:rPr>
                <w:color w:val="000000"/>
                <w:sz w:val="24"/>
                <w:szCs w:val="24"/>
              </w:rPr>
            </w:pPr>
            <w:r w:rsidRPr="00A25D88">
              <w:rPr>
                <w:color w:val="000000"/>
                <w:sz w:val="24"/>
                <w:szCs w:val="24"/>
              </w:rPr>
              <w:t>программ и проектов; навыками</w:t>
            </w:r>
          </w:p>
          <w:p w:rsidR="0087308D" w:rsidRPr="00A25D88" w:rsidRDefault="0087308D" w:rsidP="0087308D">
            <w:pPr>
              <w:jc w:val="both"/>
              <w:rPr>
                <w:color w:val="000000"/>
                <w:sz w:val="24"/>
                <w:szCs w:val="24"/>
              </w:rPr>
            </w:pPr>
            <w:r w:rsidRPr="00A25D88">
              <w:rPr>
                <w:color w:val="000000"/>
                <w:sz w:val="24"/>
                <w:szCs w:val="24"/>
              </w:rPr>
              <w:t>научно – методического обеспечения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color w:val="000000"/>
                <w:sz w:val="24"/>
                <w:szCs w:val="24"/>
              </w:rPr>
              <w:t>услуг дополнительного образования, самообразования детей и юношества в социально культурной сфере</w:t>
            </w:r>
          </w:p>
        </w:tc>
      </w:tr>
      <w:tr w:rsidR="0087308D" w:rsidRPr="00323BD4" w:rsidTr="00A25D88">
        <w:trPr>
          <w:trHeight w:val="324"/>
        </w:trPr>
        <w:tc>
          <w:tcPr>
            <w:tcW w:w="2376" w:type="dxa"/>
          </w:tcPr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Pr="00A25D88">
              <w:rPr>
                <w:b/>
                <w:sz w:val="24"/>
                <w:szCs w:val="24"/>
              </w:rPr>
              <w:t>-4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Способен к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реализации технологий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менеджмента и маркетинга 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сфере социально- культурной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3402" w:type="dxa"/>
          </w:tcPr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-4.1.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Знает общую теорию и технологии менеджмента и маркетинга в социально-культурной сфере; нормативно-правовую документацию, регламентирующую деятельность учреждений культуры; особенности организации планирования, учета и отчетности в учреждениях культуры, технологию проведения маркетинговых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исследований, их виды и требования к организации; основы работы с персоналом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учреждений культуры.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-4.2.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Умеет осуществлять организацию деятельности учреждения культуры в целом и его подразделений на основе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базовых технологий менеджмента и маркетинга 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сфере социально культурной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деятельности; принимать обоснованные управленческие решения по преодолению проблемных ситуаций в деятельности учреждения культуры; применять действующие отечественные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международные нормативные документы при решении задач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профессиональной деятельности; проводить маркетинговые исследования и использовать маркетинговые коммуникации для продвижения продуктов и услуг учреждений культуры.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-4.3.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Владеет современными методами менеджмента профессиональной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 в социально-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культурной сфере; технологиями поиска нормативно-правовых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документов, регламентирующих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профессиональную деятельность в сфере культуры; навыками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применения на практике технологий менеджмента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маркетинга применительно к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решению задач творческо-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производственной деятельности учреждений культуры.</w:t>
            </w:r>
          </w:p>
        </w:tc>
        <w:tc>
          <w:tcPr>
            <w:tcW w:w="3969" w:type="dxa"/>
          </w:tcPr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A25D88">
              <w:rPr>
                <w:b/>
                <w:sz w:val="24"/>
                <w:szCs w:val="24"/>
                <w:lang w:eastAsia="ru-RU"/>
              </w:rPr>
              <w:t xml:space="preserve">Знает: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  <w:lang w:eastAsia="ru-RU"/>
              </w:rPr>
            </w:pPr>
            <w:r w:rsidRPr="00A25D88">
              <w:rPr>
                <w:b/>
                <w:sz w:val="24"/>
                <w:szCs w:val="24"/>
                <w:lang w:eastAsia="ru-RU"/>
              </w:rPr>
              <w:t xml:space="preserve"> - </w:t>
            </w:r>
            <w:r w:rsidRPr="00A25D88">
              <w:rPr>
                <w:sz w:val="24"/>
                <w:szCs w:val="24"/>
                <w:lang w:eastAsia="ru-RU"/>
              </w:rPr>
              <w:t>технологии менеджмента и маркетинга в сфере социально-культурной деятельности;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A25D88">
              <w:rPr>
                <w:b/>
                <w:sz w:val="24"/>
                <w:szCs w:val="24"/>
                <w:lang w:eastAsia="ru-RU"/>
              </w:rPr>
              <w:t xml:space="preserve">Умеет: </w:t>
            </w:r>
          </w:p>
          <w:p w:rsidR="0087308D" w:rsidRDefault="0087308D" w:rsidP="0087308D">
            <w:pPr>
              <w:jc w:val="both"/>
              <w:rPr>
                <w:sz w:val="24"/>
                <w:szCs w:val="24"/>
                <w:lang w:eastAsia="ru-RU"/>
              </w:rPr>
            </w:pPr>
            <w:r w:rsidRPr="00A25D88">
              <w:rPr>
                <w:b/>
                <w:sz w:val="24"/>
                <w:szCs w:val="24"/>
                <w:lang w:eastAsia="ru-RU"/>
              </w:rPr>
              <w:t xml:space="preserve"> - </w:t>
            </w:r>
            <w:r w:rsidRPr="00A25D88">
              <w:rPr>
                <w:sz w:val="24"/>
                <w:szCs w:val="24"/>
                <w:lang w:eastAsia="ru-RU"/>
              </w:rPr>
              <w:t>реализовывать технологии менеджмента и маркетинга в сфере социально-культурной деятельности;</w:t>
            </w:r>
          </w:p>
          <w:p w:rsidR="00D32984" w:rsidRPr="00A25D88" w:rsidRDefault="00D32984" w:rsidP="0087308D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2D5224">
              <w:rPr>
                <w:b/>
                <w:sz w:val="24"/>
                <w:szCs w:val="24"/>
                <w:lang w:eastAsia="ru-RU"/>
              </w:rPr>
              <w:t>Владеет: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  <w:lang w:eastAsia="ru-RU"/>
              </w:rPr>
              <w:t xml:space="preserve"> - </w:t>
            </w:r>
            <w:r w:rsidRPr="00A25D88">
              <w:rPr>
                <w:sz w:val="24"/>
                <w:szCs w:val="24"/>
                <w:lang w:eastAsia="ru-RU"/>
              </w:rPr>
              <w:t>технологиями менеджмента и маркетинга в сфере социально-культурной деятельности.</w:t>
            </w:r>
          </w:p>
        </w:tc>
      </w:tr>
      <w:tr w:rsidR="0087308D" w:rsidRPr="00323BD4" w:rsidTr="00A25D88">
        <w:trPr>
          <w:trHeight w:val="324"/>
        </w:trPr>
        <w:tc>
          <w:tcPr>
            <w:tcW w:w="2376" w:type="dxa"/>
          </w:tcPr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Pr="00A25D88">
              <w:rPr>
                <w:b/>
                <w:sz w:val="24"/>
                <w:szCs w:val="24"/>
              </w:rPr>
              <w:t>-6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Готов осуществлять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социально-культурное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проектирование на основе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изучения запросов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населения, с учетом возраста, образования,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социальных, национальных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 других различий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социальных групп.</w:t>
            </w:r>
          </w:p>
        </w:tc>
        <w:tc>
          <w:tcPr>
            <w:tcW w:w="3402" w:type="dxa"/>
          </w:tcPr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-6.1.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Знает направления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развития комплексных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инновационных программ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проектов развития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социально-культурной деятельности, особенности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их реализации; основные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понятия, технологии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приоритетные направления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социально-культурного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проектирования, его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обусловленность социально-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культурной ситуацией.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-6.2.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Умеет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реализовывать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инновационные программы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проекты развития социально-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культурной деятельности 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учреждениях культуры;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организовывать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коммуникации в процессе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работы над инновационными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проектами и программами;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разрабатывать социально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культурный проект на основе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изучения запросов,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интересов с учетом возраста,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образования, социальных,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национальных, гендерных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различий групп населения.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-6.3.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Владеет  навыками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разработки и внедрения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социально-культурных проектов, применения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основных инновационных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технологий 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проектировании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 учреждений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культуры; навыками работы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 команде, организации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деловых коммуникаций;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навыками диагностики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оценки запросов, интересов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населения с учетом возраста,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образования, социальных,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национальных, гендерных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различий.</w:t>
            </w:r>
          </w:p>
        </w:tc>
        <w:tc>
          <w:tcPr>
            <w:tcW w:w="3969" w:type="dxa"/>
          </w:tcPr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b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</w:rPr>
              <w:t xml:space="preserve">- основы проектирования         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</w:rPr>
              <w:t>социально-культурных технологий с учетом возрастных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</w:rPr>
              <w:t xml:space="preserve">и социально-демографических   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особенностей участников      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социокультурного творчества;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 методику разработки и внедрения социально-культурного проекта;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критерии оценки эффективности социально-культурного проекта.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b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</w:rPr>
              <w:t xml:space="preserve">- проектировать и организовывать массовые, групповые и         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формы          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социально-культурной    деятельности в соответствии с 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культурными потребностями    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различных групп населения;  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-обеспечивать связи с общественностью и рекламу социально-культурных проектов;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-создавать художественно-образное решение социально-культурных проектов.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b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b/>
                <w:sz w:val="24"/>
                <w:szCs w:val="24"/>
              </w:rPr>
              <w:t>Владеет: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</w:rPr>
              <w:t xml:space="preserve">- методами обеспечения условий  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</w:rPr>
              <w:t xml:space="preserve">для социально-культурных      </w:t>
            </w:r>
          </w:p>
          <w:p w:rsidR="0087308D" w:rsidRPr="00A25D88" w:rsidRDefault="0087308D" w:rsidP="008730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8">
              <w:rPr>
                <w:rFonts w:ascii="Times New Roman" w:hAnsi="Times New Roman" w:cs="Times New Roman"/>
                <w:sz w:val="24"/>
                <w:szCs w:val="24"/>
              </w:rPr>
              <w:t xml:space="preserve">инициатив населения,         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патриотического воспитания;  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-навыками проектирования процессов образования и воспитания населения в условиях развивающей социально-культурной деятельности с учётом возраста, образования, социальных, национальных, гендерных различий.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87308D" w:rsidRPr="00323BD4" w:rsidTr="00A25D88">
        <w:trPr>
          <w:trHeight w:val="324"/>
        </w:trPr>
        <w:tc>
          <w:tcPr>
            <w:tcW w:w="2376" w:type="dxa"/>
          </w:tcPr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Pr="00A25D88">
              <w:rPr>
                <w:b/>
                <w:sz w:val="24"/>
                <w:szCs w:val="24"/>
              </w:rPr>
              <w:t>-8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Готов к разработке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сценарной основы,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постановке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продюсированию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социально-культурных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программ (концертов,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фестивалей, смотров,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праздников и форм массовой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социально-культурной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деятельности), в том числе с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использованием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технических средств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(световое и сценическое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оборудование учреждений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культуры); готов к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выступлению в качестве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ведущего и исполнителя в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творческом проекте.</w:t>
            </w:r>
          </w:p>
        </w:tc>
        <w:tc>
          <w:tcPr>
            <w:tcW w:w="3402" w:type="dxa"/>
          </w:tcPr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-8.1.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Знает определения базовых понятий и особенности сценарно-драматургических основ социально-культурных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программ в деятельности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учреждений культуры,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образования социальной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поддержки населения,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базовые технические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средства и оборудование для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осуществления постановки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социально-культурных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программ.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-8.2.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Умеет соотносить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базовые положения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сценарно-драматургических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основ социально-культурных программ с прикладными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задачи творческо-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производственной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деятельности, обеспечивать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оценку качества применения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технических средств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оборудования учреждения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культуры в соответствие с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ожидаемым социальным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художественным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результатом.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25D88">
              <w:rPr>
                <w:sz w:val="24"/>
                <w:szCs w:val="24"/>
              </w:rPr>
              <w:t xml:space="preserve">-8.3.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Владеет навыком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осуществления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самостоятельной разработки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сценарно-драматургические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основы социально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культурных программ и их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постановки с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использованием технических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средств, и сценического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оборудования учреждения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культуры, участия 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творческих проектах в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качестве ведущего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исполнителя.</w:t>
            </w:r>
          </w:p>
        </w:tc>
        <w:tc>
          <w:tcPr>
            <w:tcW w:w="3969" w:type="dxa"/>
          </w:tcPr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Знает</w:t>
            </w:r>
            <w:r w:rsidRPr="00A25D88">
              <w:rPr>
                <w:sz w:val="24"/>
                <w:szCs w:val="24"/>
              </w:rPr>
              <w:t xml:space="preserve">: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 основные этапы работы над сценарием;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 композиционное построение сценария социально-культурных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программ;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  особенности идейно-тематического обоснования сценарно-режиссерского замысла и сценарно-режиссерского хода как основы будущего сценария;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 законы режиссерского решения культурно-досуговых программ; 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 художественно-выразительные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средства в работе режиссера,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 законы мизансценирования, художественного, музыкального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оформления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Умеет: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 составлять сценарно-режиссерскую документацию (монтажный лист, постановочный план);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 использовать методы психологической и педагогической диагностики для решения различных профессиональных задач.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Владеет: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-навыками сценарной работы по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отбору и организации материала;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 навыками режиссерского идейно-тематического анализа;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методами событийно-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действенного анализа, творческой организации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работы постановочной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группы;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 навыками постановочной работы режиссера с художником,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композитором, балетмейстером.</w:t>
            </w:r>
          </w:p>
        </w:tc>
      </w:tr>
      <w:tr w:rsidR="0087308D" w:rsidRPr="00323BD4" w:rsidTr="00A25D88">
        <w:trPr>
          <w:trHeight w:val="324"/>
        </w:trPr>
        <w:tc>
          <w:tcPr>
            <w:tcW w:w="2376" w:type="dxa"/>
          </w:tcPr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ПК-9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Способен к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продюсированию 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постановке культурно- досуговых программ и социально-культурных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проектов с учетом безопасности организации процесса проведения мероприятий</w:t>
            </w:r>
          </w:p>
        </w:tc>
        <w:tc>
          <w:tcPr>
            <w:tcW w:w="3402" w:type="dxa"/>
          </w:tcPr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ПК-9</w:t>
            </w:r>
            <w:r w:rsidRPr="00A25D88">
              <w:rPr>
                <w:sz w:val="24"/>
                <w:szCs w:val="24"/>
              </w:rPr>
              <w:t xml:space="preserve">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Знает основы безопасности при проведении культурно-досуговых мероприятий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ПК-9</w:t>
            </w:r>
            <w:r w:rsidRPr="00A25D88">
              <w:rPr>
                <w:sz w:val="24"/>
                <w:szCs w:val="24"/>
              </w:rPr>
              <w:t xml:space="preserve">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Умеет выявлять риски для жизни и здоровья  при проведении досуговых мероприятий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ПК-9</w:t>
            </w:r>
            <w:r w:rsidRPr="00A25D88">
              <w:rPr>
                <w:sz w:val="24"/>
                <w:szCs w:val="24"/>
              </w:rPr>
              <w:t xml:space="preserve">. 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Владеет навыками оказания первой медицинской помощи</w:t>
            </w:r>
          </w:p>
          <w:p w:rsidR="0087308D" w:rsidRPr="00A25D88" w:rsidRDefault="0087308D" w:rsidP="0087308D">
            <w:pPr>
              <w:autoSpaceDE w:val="0"/>
              <w:autoSpaceDN w:val="0"/>
              <w:adjustRightInd w:val="0"/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Знает: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 принципы и методы </w:t>
            </w:r>
            <w:r w:rsidRPr="00A25D88">
              <w:rPr>
                <w:sz w:val="24"/>
                <w:szCs w:val="24"/>
                <w:lang w:eastAsia="ru-RU"/>
              </w:rPr>
              <w:t>осуществления технологий менеджмента и продюсирования  различных форм массовой социально-культурной деятельности</w:t>
            </w:r>
            <w:r w:rsidRPr="00A25D88">
              <w:rPr>
                <w:sz w:val="24"/>
                <w:szCs w:val="24"/>
              </w:rPr>
              <w:t>;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 основные тенденции в </w:t>
            </w:r>
            <w:r w:rsidRPr="00A25D88">
              <w:rPr>
                <w:sz w:val="24"/>
                <w:szCs w:val="24"/>
                <w:lang w:eastAsia="ru-RU"/>
              </w:rPr>
              <w:t xml:space="preserve"> осуществлении технологий менеджмента и продюсирования</w:t>
            </w:r>
            <w:r w:rsidRPr="00A25D88">
              <w:rPr>
                <w:sz w:val="24"/>
                <w:szCs w:val="24"/>
              </w:rPr>
              <w:t xml:space="preserve">; 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-мировой опыт и лучшие отечественные практики </w:t>
            </w:r>
            <w:r w:rsidRPr="00A25D88">
              <w:rPr>
                <w:sz w:val="24"/>
                <w:szCs w:val="24"/>
                <w:lang w:eastAsia="ru-RU"/>
              </w:rPr>
              <w:t>осуществлению технологий менеджмента и продюсирования различных форм массовой социально-культурной деятельности</w:t>
            </w:r>
            <w:r w:rsidRPr="00A25D88">
              <w:rPr>
                <w:sz w:val="24"/>
                <w:szCs w:val="24"/>
              </w:rPr>
              <w:t xml:space="preserve">; 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-виды </w:t>
            </w:r>
            <w:r w:rsidRPr="00A25D88">
              <w:rPr>
                <w:sz w:val="24"/>
                <w:szCs w:val="24"/>
                <w:lang w:eastAsia="ru-RU"/>
              </w:rPr>
              <w:t>технологий менеджмента и продюсирования  различных форм массовой социально-культурной деятельности</w:t>
            </w:r>
            <w:r w:rsidRPr="00A25D88">
              <w:rPr>
                <w:sz w:val="24"/>
                <w:szCs w:val="24"/>
              </w:rPr>
              <w:t>.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Умеет:</w:t>
            </w:r>
            <w:r w:rsidRPr="00A25D88">
              <w:rPr>
                <w:sz w:val="24"/>
                <w:szCs w:val="24"/>
              </w:rPr>
              <w:t xml:space="preserve"> применять современные технологии </w:t>
            </w:r>
            <w:r w:rsidRPr="00A25D88">
              <w:rPr>
                <w:sz w:val="24"/>
                <w:szCs w:val="24"/>
                <w:lang w:eastAsia="ru-RU"/>
              </w:rPr>
              <w:t>менеджмента и продюсирования концертов, фестивалей, конкурсов, смотров, праздников и форм массовой социально-культурной деятельности</w:t>
            </w:r>
            <w:r w:rsidRPr="00A25D88">
              <w:rPr>
                <w:sz w:val="24"/>
                <w:szCs w:val="24"/>
              </w:rPr>
              <w:t xml:space="preserve">; 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-использовать знания  в области  </w:t>
            </w:r>
            <w:r w:rsidRPr="00A25D88">
              <w:rPr>
                <w:sz w:val="24"/>
                <w:szCs w:val="24"/>
                <w:lang w:eastAsia="ru-RU"/>
              </w:rPr>
              <w:t xml:space="preserve">менеджмента и продюсирования концертов, фестивалей, конкурсов, смотров, праздников и форм массовой социально-культурной деятельности с </w:t>
            </w:r>
            <w:r w:rsidRPr="00A25D88">
              <w:rPr>
                <w:sz w:val="24"/>
                <w:szCs w:val="24"/>
              </w:rPr>
              <w:t xml:space="preserve"> целью углубления понимания содержания, смысла, основных целей, социальной значимости деятельности работника  социально-культурной деятельности; 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-давать характеристику современного этапа развития  управления в социально-культурной деятельности в мире и в России; 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-характеризовать лучшие практики зарубежного  </w:t>
            </w:r>
            <w:r w:rsidRPr="00A25D88">
              <w:rPr>
                <w:sz w:val="24"/>
                <w:szCs w:val="24"/>
                <w:lang w:eastAsia="ru-RU"/>
              </w:rPr>
              <w:t>менеджмента и продюсирования  различных  форм массовой социально-культурной деятельности</w:t>
            </w:r>
            <w:r w:rsidRPr="00A25D88">
              <w:rPr>
                <w:sz w:val="24"/>
                <w:szCs w:val="24"/>
              </w:rPr>
              <w:t>.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Владеет:</w:t>
            </w:r>
            <w:r w:rsidRPr="00A25D88">
              <w:rPr>
                <w:sz w:val="24"/>
                <w:szCs w:val="24"/>
              </w:rPr>
              <w:t xml:space="preserve"> - приемами анализа лучших практик зарубежного </w:t>
            </w:r>
            <w:r w:rsidRPr="00A25D88">
              <w:rPr>
                <w:sz w:val="24"/>
                <w:szCs w:val="24"/>
                <w:lang w:eastAsia="ru-RU"/>
              </w:rPr>
              <w:t xml:space="preserve">менеджмента и продюсирования концертов, фестивалей, конкурсов, смотров, праздников и форм массовой </w:t>
            </w:r>
            <w:r w:rsidRPr="00A25D88">
              <w:rPr>
                <w:sz w:val="24"/>
                <w:szCs w:val="24"/>
              </w:rPr>
              <w:t xml:space="preserve">социально-культурной деятельности;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-методами реализации приемов и методов </w:t>
            </w:r>
            <w:r w:rsidRPr="00A25D88">
              <w:rPr>
                <w:sz w:val="24"/>
                <w:szCs w:val="24"/>
                <w:lang w:eastAsia="ru-RU"/>
              </w:rPr>
              <w:t>менеджмента и продюсирования концертов, фестивалей, конкурсов, смотров, праздников и форм массовой социально-культурной деятельности</w:t>
            </w:r>
            <w:r w:rsidRPr="00A25D88">
              <w:rPr>
                <w:sz w:val="24"/>
                <w:szCs w:val="24"/>
              </w:rPr>
              <w:t xml:space="preserve">;  </w:t>
            </w:r>
          </w:p>
          <w:p w:rsidR="0087308D" w:rsidRPr="00A25D88" w:rsidRDefault="0087308D" w:rsidP="0087308D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-навыками оценки социальной значимости </w:t>
            </w:r>
            <w:r w:rsidRPr="00A25D88">
              <w:rPr>
                <w:sz w:val="24"/>
                <w:szCs w:val="24"/>
                <w:lang w:eastAsia="ru-RU"/>
              </w:rPr>
              <w:t>менеджмента и продюсирования концертов, фестивалей, конкурсов, смотров, праздников и форм массовой социально-культурной деятельности</w:t>
            </w:r>
            <w:r w:rsidRPr="00A25D88">
              <w:rPr>
                <w:sz w:val="24"/>
                <w:szCs w:val="24"/>
              </w:rPr>
              <w:t xml:space="preserve">;  </w:t>
            </w:r>
          </w:p>
          <w:p w:rsidR="0087308D" w:rsidRPr="00A25D88" w:rsidRDefault="0087308D" w:rsidP="0087308D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A25D88">
              <w:rPr>
                <w:sz w:val="24"/>
                <w:szCs w:val="24"/>
              </w:rPr>
              <w:t xml:space="preserve">-подходами к оценке эффективности </w:t>
            </w:r>
            <w:r w:rsidRPr="00A25D88">
              <w:rPr>
                <w:sz w:val="24"/>
                <w:szCs w:val="24"/>
                <w:lang w:eastAsia="ru-RU"/>
              </w:rPr>
              <w:t>менеджмента и продюсирования концертов, фестивалей, конкурсов, смотров, праздников и форм массовой социально-культурной деятельности</w:t>
            </w:r>
            <w:r w:rsidRPr="00A25D88">
              <w:rPr>
                <w:sz w:val="24"/>
                <w:szCs w:val="24"/>
              </w:rPr>
              <w:t>.</w:t>
            </w:r>
          </w:p>
        </w:tc>
      </w:tr>
    </w:tbl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Default="00B01D4B" w:rsidP="00C233F1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3.Место практики в структуре ОП</w:t>
      </w:r>
    </w:p>
    <w:p w:rsidR="00B01D4B" w:rsidRDefault="00B01D4B" w:rsidP="00C233F1">
      <w:pPr>
        <w:jc w:val="both"/>
        <w:rPr>
          <w:b/>
          <w:bCs/>
          <w:sz w:val="24"/>
          <w:szCs w:val="24"/>
        </w:rPr>
      </w:pPr>
    </w:p>
    <w:p w:rsidR="00B01D4B" w:rsidRPr="00C233F1" w:rsidRDefault="00B01D4B" w:rsidP="00C233F1">
      <w:pPr>
        <w:ind w:firstLine="708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01D4B" w:rsidRPr="005961E9" w:rsidRDefault="00B01D4B" w:rsidP="00C233F1">
      <w:pPr>
        <w:ind w:firstLine="567"/>
        <w:jc w:val="both"/>
        <w:rPr>
          <w:rFonts w:ascii="Tahoma" w:hAnsi="Tahoma" w:cs="Tahoma"/>
          <w:sz w:val="10"/>
          <w:szCs w:val="10"/>
          <w:lang w:eastAsia="ru-RU"/>
        </w:rPr>
      </w:pPr>
      <w:r w:rsidRPr="00323BD4">
        <w:rPr>
          <w:bCs/>
          <w:sz w:val="24"/>
          <w:szCs w:val="24"/>
        </w:rPr>
        <w:t xml:space="preserve">В соответствии с учебным планом </w:t>
      </w:r>
      <w:r w:rsidRPr="002E5A5F">
        <w:rPr>
          <w:bCs/>
          <w:sz w:val="24"/>
          <w:szCs w:val="24"/>
        </w:rPr>
        <w:t xml:space="preserve">по направлению подготовки </w:t>
      </w:r>
      <w:r w:rsidRPr="002E5A5F">
        <w:rPr>
          <w:sz w:val="24"/>
          <w:szCs w:val="24"/>
        </w:rPr>
        <w:t xml:space="preserve">51.03.03 Социально-культурная деятельность, разработанным на основе ФГОС ВО, </w:t>
      </w:r>
      <w:r>
        <w:rPr>
          <w:sz w:val="24"/>
          <w:szCs w:val="24"/>
        </w:rPr>
        <w:t xml:space="preserve">производственная </w:t>
      </w:r>
      <w:r w:rsidRPr="002E5A5F">
        <w:rPr>
          <w:sz w:val="24"/>
          <w:szCs w:val="24"/>
        </w:rPr>
        <w:t>практика</w:t>
      </w:r>
      <w:r>
        <w:rPr>
          <w:bCs/>
          <w:sz w:val="24"/>
          <w:szCs w:val="24"/>
        </w:rPr>
        <w:t>(технологическая (проектно-технологическая) практика</w:t>
      </w:r>
      <w:r w:rsidRPr="002E5A5F">
        <w:rPr>
          <w:bCs/>
          <w:sz w:val="24"/>
          <w:szCs w:val="24"/>
        </w:rPr>
        <w:t>)</w:t>
      </w:r>
      <w:r w:rsidRPr="002E5A5F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обучающимися учебных  дисциплин</w:t>
      </w:r>
      <w:r>
        <w:rPr>
          <w:sz w:val="24"/>
          <w:szCs w:val="24"/>
        </w:rPr>
        <w:t>: «Технологические основы социально-культурной деятельности», «Основы социально-культурного проектирования», «Педагогика досуга</w:t>
      </w:r>
      <w:r w:rsidRPr="00323BD4">
        <w:rPr>
          <w:sz w:val="24"/>
          <w:szCs w:val="24"/>
        </w:rPr>
        <w:t>», «Менеджмент в сфере социально-культурной деятельности», «Маркетинг в сфере социально культурной деятельности</w:t>
      </w:r>
      <w:r w:rsidRPr="005961E9">
        <w:rPr>
          <w:sz w:val="24"/>
          <w:szCs w:val="24"/>
        </w:rPr>
        <w:t>», «</w:t>
      </w:r>
      <w:r w:rsidRPr="005961E9">
        <w:rPr>
          <w:sz w:val="24"/>
          <w:szCs w:val="24"/>
          <w:lang w:eastAsia="ru-RU"/>
        </w:rPr>
        <w:t>Режиссерские основы социально-культурной деятельности</w:t>
      </w:r>
      <w:r w:rsidRPr="005961E9">
        <w:rPr>
          <w:sz w:val="24"/>
          <w:szCs w:val="24"/>
        </w:rPr>
        <w:t>», «</w:t>
      </w:r>
      <w:r w:rsidRPr="005961E9">
        <w:rPr>
          <w:sz w:val="24"/>
          <w:szCs w:val="24"/>
          <w:lang w:eastAsia="ru-RU"/>
        </w:rPr>
        <w:t>Технология продюссирования социально-культурных мероприятий</w:t>
      </w:r>
      <w:r w:rsidRPr="005961E9">
        <w:rPr>
          <w:sz w:val="24"/>
          <w:szCs w:val="24"/>
        </w:rPr>
        <w:t>»</w:t>
      </w:r>
      <w:r w:rsidRPr="00D27F67">
        <w:rPr>
          <w:sz w:val="24"/>
          <w:szCs w:val="24"/>
        </w:rPr>
        <w:t xml:space="preserve"> и др.</w:t>
      </w:r>
    </w:p>
    <w:p w:rsidR="00B01D4B" w:rsidRPr="00323BD4" w:rsidRDefault="00B01D4B" w:rsidP="00323BD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</w:t>
      </w:r>
      <w:r w:rsidRPr="00D27F67">
        <w:rPr>
          <w:sz w:val="24"/>
          <w:szCs w:val="24"/>
        </w:rPr>
        <w:t xml:space="preserve"> практика включена в цикл «Практики»</w:t>
      </w:r>
      <w:r w:rsidR="008041CA">
        <w:rPr>
          <w:sz w:val="24"/>
          <w:szCs w:val="24"/>
        </w:rPr>
        <w:t xml:space="preserve"> </w:t>
      </w:r>
      <w:r w:rsidRPr="00D27F67">
        <w:rPr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подготовки:    51.03.03 - </w:t>
      </w:r>
      <w:r w:rsidRPr="00D27F67">
        <w:rPr>
          <w:rStyle w:val="FontStyle53"/>
          <w:b w:val="0"/>
          <w:bCs/>
          <w:sz w:val="24"/>
          <w:szCs w:val="24"/>
        </w:rPr>
        <w:t>Социально-культурная деятельность</w:t>
      </w:r>
      <w:r w:rsidRPr="00D27F67">
        <w:rPr>
          <w:sz w:val="24"/>
          <w:szCs w:val="24"/>
        </w:rPr>
        <w:t xml:space="preserve"> (квалификация</w:t>
      </w:r>
      <w:r w:rsidRPr="00323BD4">
        <w:rPr>
          <w:sz w:val="24"/>
          <w:szCs w:val="24"/>
        </w:rPr>
        <w:t>/ степень бакалавр)</w:t>
      </w:r>
      <w:r>
        <w:rPr>
          <w:sz w:val="24"/>
          <w:szCs w:val="24"/>
        </w:rPr>
        <w:t>.</w:t>
      </w:r>
    </w:p>
    <w:p w:rsidR="00B01D4B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4.</w:t>
      </w:r>
      <w:r>
        <w:rPr>
          <w:b/>
          <w:bCs/>
          <w:sz w:val="24"/>
          <w:szCs w:val="24"/>
        </w:rPr>
        <w:t>Объем практики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728"/>
        <w:gridCol w:w="1660"/>
        <w:gridCol w:w="1647"/>
      </w:tblGrid>
      <w:tr w:rsidR="00B01D4B" w:rsidRPr="003331B8" w:rsidTr="00A25D88">
        <w:tc>
          <w:tcPr>
            <w:tcW w:w="5978" w:type="dxa"/>
            <w:gridSpan w:val="2"/>
            <w:vMerge w:val="restart"/>
          </w:tcPr>
          <w:p w:rsidR="00B01D4B" w:rsidRPr="00A25D88" w:rsidRDefault="00B01D4B" w:rsidP="00A25D88">
            <w:pPr>
              <w:jc w:val="center"/>
              <w:rPr>
                <w:b/>
                <w:i/>
                <w:sz w:val="24"/>
                <w:szCs w:val="24"/>
              </w:rPr>
            </w:pPr>
            <w:r w:rsidRPr="00A25D88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B01D4B" w:rsidRPr="00A25D88" w:rsidRDefault="00B01D4B" w:rsidP="00A25D88">
            <w:pPr>
              <w:jc w:val="center"/>
              <w:rPr>
                <w:b/>
                <w:i/>
                <w:sz w:val="24"/>
                <w:szCs w:val="24"/>
              </w:rPr>
            </w:pPr>
            <w:r w:rsidRPr="00A25D88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01D4B" w:rsidRPr="003331B8" w:rsidTr="00A25D88">
        <w:tc>
          <w:tcPr>
            <w:tcW w:w="5978" w:type="dxa"/>
            <w:gridSpan w:val="2"/>
            <w:vMerge/>
          </w:tcPr>
          <w:p w:rsidR="00B01D4B" w:rsidRPr="00A25D88" w:rsidRDefault="00B01D4B" w:rsidP="00A25D88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60" w:type="dxa"/>
          </w:tcPr>
          <w:p w:rsidR="00B01D4B" w:rsidRPr="00A25D88" w:rsidRDefault="00B01D4B" w:rsidP="00A25D88">
            <w:pPr>
              <w:jc w:val="center"/>
              <w:rPr>
                <w:b/>
                <w:i/>
                <w:sz w:val="24"/>
                <w:szCs w:val="24"/>
              </w:rPr>
            </w:pPr>
            <w:r w:rsidRPr="00A25D88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7" w:type="dxa"/>
          </w:tcPr>
          <w:p w:rsidR="00B01D4B" w:rsidRPr="00A25D88" w:rsidRDefault="00B01D4B" w:rsidP="00A25D88">
            <w:pPr>
              <w:jc w:val="center"/>
              <w:rPr>
                <w:b/>
                <w:i/>
                <w:sz w:val="24"/>
                <w:szCs w:val="24"/>
              </w:rPr>
            </w:pPr>
            <w:r w:rsidRPr="00A25D88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B01D4B" w:rsidRPr="003331B8" w:rsidTr="00A25D88">
        <w:tc>
          <w:tcPr>
            <w:tcW w:w="5978" w:type="dxa"/>
            <w:gridSpan w:val="2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Общая трудоемкость</w:t>
            </w:r>
            <w:r w:rsidRPr="00A25D88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66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324 (9 ЗЕТ)</w:t>
            </w:r>
          </w:p>
        </w:tc>
        <w:tc>
          <w:tcPr>
            <w:tcW w:w="1647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324 (9 ЗЕТ) </w:t>
            </w:r>
          </w:p>
        </w:tc>
      </w:tr>
      <w:tr w:rsidR="00B01D4B" w:rsidRPr="003331B8" w:rsidTr="00A25D88">
        <w:trPr>
          <w:trHeight w:val="54"/>
        </w:trPr>
        <w:tc>
          <w:tcPr>
            <w:tcW w:w="5978" w:type="dxa"/>
            <w:gridSpan w:val="2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A25D88">
              <w:rPr>
                <w:sz w:val="24"/>
                <w:szCs w:val="24"/>
              </w:rPr>
              <w:t>(всего):</w:t>
            </w:r>
          </w:p>
        </w:tc>
        <w:tc>
          <w:tcPr>
            <w:tcW w:w="166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</w:tcPr>
          <w:p w:rsidR="00B01D4B" w:rsidRPr="00A25D88" w:rsidRDefault="00B01D4B" w:rsidP="00A25D88">
            <w:pPr>
              <w:tabs>
                <w:tab w:val="left" w:pos="525"/>
                <w:tab w:val="left" w:pos="930"/>
              </w:tabs>
              <w:jc w:val="center"/>
              <w:rPr>
                <w:sz w:val="24"/>
                <w:szCs w:val="24"/>
              </w:rPr>
            </w:pPr>
          </w:p>
        </w:tc>
      </w:tr>
      <w:tr w:rsidR="00B01D4B" w:rsidRPr="003331B8" w:rsidTr="00A25D88">
        <w:trPr>
          <w:trHeight w:val="54"/>
        </w:trPr>
        <w:tc>
          <w:tcPr>
            <w:tcW w:w="250" w:type="dxa"/>
            <w:vMerge w:val="restart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B01D4B" w:rsidRPr="00A25D88" w:rsidRDefault="00954093" w:rsidP="00A25D88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01D4B" w:rsidRPr="003331B8" w:rsidTr="00A25D88">
        <w:trPr>
          <w:trHeight w:val="54"/>
        </w:trPr>
        <w:tc>
          <w:tcPr>
            <w:tcW w:w="250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B01D4B" w:rsidRPr="00A25D88" w:rsidRDefault="00954093" w:rsidP="00A25D88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01D4B" w:rsidRPr="003331B8" w:rsidTr="00A25D88">
        <w:trPr>
          <w:trHeight w:val="54"/>
        </w:trPr>
        <w:tc>
          <w:tcPr>
            <w:tcW w:w="250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B01D4B" w:rsidRPr="00A25D88" w:rsidRDefault="00B01D4B" w:rsidP="00532B81">
            <w:pPr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660" w:type="dxa"/>
          </w:tcPr>
          <w:p w:rsidR="00B01D4B" w:rsidRPr="00A25D88" w:rsidRDefault="00D961DA" w:rsidP="00A25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B01D4B" w:rsidRPr="00A25D8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647" w:type="dxa"/>
          </w:tcPr>
          <w:p w:rsidR="00B01D4B" w:rsidRPr="00A25D88" w:rsidRDefault="00D961DA" w:rsidP="00A25D88">
            <w:pPr>
              <w:tabs>
                <w:tab w:val="center" w:pos="7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01D4B" w:rsidRPr="003331B8" w:rsidTr="00A25D88">
        <w:trPr>
          <w:trHeight w:val="135"/>
        </w:trPr>
        <w:tc>
          <w:tcPr>
            <w:tcW w:w="5978" w:type="dxa"/>
            <w:gridSpan w:val="2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6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216</w:t>
            </w:r>
          </w:p>
        </w:tc>
        <w:tc>
          <w:tcPr>
            <w:tcW w:w="1647" w:type="dxa"/>
          </w:tcPr>
          <w:p w:rsidR="00B01D4B" w:rsidRPr="00A25D88" w:rsidRDefault="00954093" w:rsidP="00A25D88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B01D4B" w:rsidRPr="003331B8" w:rsidTr="00A25D88">
        <w:trPr>
          <w:trHeight w:val="135"/>
        </w:trPr>
        <w:tc>
          <w:tcPr>
            <w:tcW w:w="5978" w:type="dxa"/>
            <w:gridSpan w:val="2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Самостоятельная работа </w:t>
            </w:r>
            <w:r w:rsidRPr="00A25D88">
              <w:rPr>
                <w:sz w:val="24"/>
                <w:szCs w:val="24"/>
              </w:rPr>
              <w:t>(СРС)</w:t>
            </w:r>
          </w:p>
        </w:tc>
        <w:tc>
          <w:tcPr>
            <w:tcW w:w="1660" w:type="dxa"/>
          </w:tcPr>
          <w:p w:rsidR="00B01D4B" w:rsidRPr="00A25D88" w:rsidRDefault="00D961DA" w:rsidP="00A25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101,75</w:t>
            </w:r>
          </w:p>
        </w:tc>
        <w:tc>
          <w:tcPr>
            <w:tcW w:w="1647" w:type="dxa"/>
          </w:tcPr>
          <w:p w:rsidR="00B01D4B" w:rsidRPr="00A25D88" w:rsidRDefault="00D961DA" w:rsidP="00A25D88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</w:tbl>
    <w:p w:rsidR="002B7C22" w:rsidRDefault="002B7C22" w:rsidP="00323BD4">
      <w:pPr>
        <w:jc w:val="both"/>
        <w:rPr>
          <w:sz w:val="24"/>
          <w:szCs w:val="24"/>
        </w:rPr>
      </w:pPr>
    </w:p>
    <w:p w:rsidR="00B01D4B" w:rsidRPr="001E7CF8" w:rsidRDefault="00B01D4B" w:rsidP="002B7C22">
      <w:pPr>
        <w:numPr>
          <w:ilvl w:val="0"/>
          <w:numId w:val="25"/>
        </w:num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Содержание практики</w:t>
      </w:r>
    </w:p>
    <w:p w:rsidR="00B01D4B" w:rsidRPr="00323BD4" w:rsidRDefault="00B01D4B" w:rsidP="00323BD4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Ознакомительная</w:t>
      </w:r>
      <w:r w:rsidRPr="00323BD4">
        <w:rPr>
          <w:sz w:val="24"/>
          <w:szCs w:val="24"/>
          <w:lang w:eastAsia="ru-RU"/>
        </w:rPr>
        <w:t xml:space="preserve"> практика содержит ряд этапов:</w:t>
      </w:r>
    </w:p>
    <w:p w:rsidR="00B01D4B" w:rsidRPr="00323BD4" w:rsidRDefault="00B01D4B" w:rsidP="00323BD4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1. Подготовительный этап.</w:t>
      </w:r>
    </w:p>
    <w:p w:rsidR="00B01D4B" w:rsidRPr="00323BD4" w:rsidRDefault="00B01D4B" w:rsidP="00323BD4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2. Основной этап.</w:t>
      </w:r>
    </w:p>
    <w:p w:rsidR="00B01D4B" w:rsidRDefault="00B01D4B" w:rsidP="00323BD4">
      <w:pPr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3. Заключительный этап</w:t>
      </w:r>
    </w:p>
    <w:p w:rsidR="00B01D4B" w:rsidRPr="00323BD4" w:rsidRDefault="00B01D4B" w:rsidP="00323BD4">
      <w:pPr>
        <w:jc w:val="both"/>
        <w:rPr>
          <w:sz w:val="24"/>
          <w:szCs w:val="24"/>
          <w:lang w:eastAsia="ru-RU"/>
        </w:rPr>
      </w:pPr>
    </w:p>
    <w:tbl>
      <w:tblPr>
        <w:tblW w:w="10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1842"/>
        <w:gridCol w:w="5529"/>
        <w:gridCol w:w="2126"/>
      </w:tblGrid>
      <w:tr w:rsidR="00B01D4B" w:rsidRPr="00323BD4" w:rsidTr="00333525">
        <w:trPr>
          <w:trHeight w:val="20"/>
          <w:jc w:val="center"/>
        </w:trPr>
        <w:tc>
          <w:tcPr>
            <w:tcW w:w="621" w:type="dxa"/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B01D4B" w:rsidRDefault="00B01D4B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Этапы</w:t>
            </w:r>
          </w:p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Практики</w:t>
            </w:r>
          </w:p>
        </w:tc>
        <w:tc>
          <w:tcPr>
            <w:tcW w:w="5529" w:type="dxa"/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01D4B" w:rsidRPr="00323BD4" w:rsidTr="00A3162A">
        <w:trPr>
          <w:trHeight w:val="20"/>
          <w:jc w:val="center"/>
        </w:trPr>
        <w:tc>
          <w:tcPr>
            <w:tcW w:w="621" w:type="dxa"/>
          </w:tcPr>
          <w:p w:rsidR="00B01D4B" w:rsidRPr="00323BD4" w:rsidRDefault="00B01D4B" w:rsidP="00323BD4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B01D4B" w:rsidRPr="00424693" w:rsidRDefault="00B01D4B" w:rsidP="00323BD4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24693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Подготови-тельный этап </w:t>
            </w:r>
          </w:p>
          <w:p w:rsidR="00B01D4B" w:rsidRPr="00424693" w:rsidRDefault="00B01D4B" w:rsidP="00323BD4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B01D4B" w:rsidRPr="00424693" w:rsidRDefault="00B01D4B" w:rsidP="00D20BA1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</w:pPr>
            <w:r w:rsidRPr="00424693"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  <w:t>- обзор нормативно-правовых документов;</w:t>
            </w:r>
          </w:p>
          <w:p w:rsidR="00B01D4B" w:rsidRPr="00424693" w:rsidRDefault="00B01D4B" w:rsidP="00D20BA1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</w:pPr>
            <w:r w:rsidRPr="00424693"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  <w:t>- разработка  программы практики и тематики индивидуального задания;</w:t>
            </w:r>
          </w:p>
          <w:p w:rsidR="00B01D4B" w:rsidRPr="00424693" w:rsidRDefault="00B01D4B" w:rsidP="00D20BA1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</w:pPr>
            <w:r w:rsidRPr="00424693"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  <w:t>- заключение индивидуальных договоров.</w:t>
            </w:r>
          </w:p>
          <w:p w:rsidR="00B01D4B" w:rsidRPr="00424693" w:rsidRDefault="00B01D4B" w:rsidP="00D20BA1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z w:val="24"/>
                <w:szCs w:val="24"/>
                <w:lang w:eastAsia="en-US"/>
              </w:rPr>
            </w:pPr>
            <w:r w:rsidRPr="00424693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  <w:p w:rsidR="00B01D4B" w:rsidRPr="00424693" w:rsidRDefault="00B01D4B" w:rsidP="00D20BA1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  <w:lang w:eastAsia="en-US"/>
              </w:rPr>
            </w:pPr>
            <w:r w:rsidRPr="00424693">
              <w:rPr>
                <w:rFonts w:ascii="Times New Roman" w:hAnsi="Times New Roman"/>
                <w:sz w:val="24"/>
                <w:szCs w:val="24"/>
                <w:lang w:eastAsia="ar-SA"/>
              </w:rPr>
              <w:t>- выбор и утверждение темы дипломной работы, в соответствии с которой разрабатывается творческая часть выпускного проекта</w:t>
            </w:r>
          </w:p>
        </w:tc>
        <w:tc>
          <w:tcPr>
            <w:tcW w:w="2126" w:type="dxa"/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B01D4B" w:rsidRPr="00323BD4" w:rsidTr="00A3162A">
        <w:trPr>
          <w:trHeight w:val="562"/>
          <w:jc w:val="center"/>
        </w:trPr>
        <w:tc>
          <w:tcPr>
            <w:tcW w:w="621" w:type="dxa"/>
            <w:vMerge w:val="restart"/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323BD4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  <w:vMerge w:val="restart"/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01D4B" w:rsidRPr="00323BD4" w:rsidRDefault="00B01D4B" w:rsidP="00323BD4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  <w:vMerge w:val="restart"/>
          </w:tcPr>
          <w:p w:rsidR="00B01D4B" w:rsidRPr="00B16D6E" w:rsidRDefault="00B01D4B" w:rsidP="00D20BA1">
            <w:pPr>
              <w:widowControl w:val="0"/>
              <w:tabs>
                <w:tab w:val="left" w:pos="360"/>
              </w:tabs>
              <w:autoSpaceDE w:val="0"/>
              <w:jc w:val="both"/>
              <w:rPr>
                <w:b/>
                <w:sz w:val="24"/>
                <w:szCs w:val="24"/>
              </w:rPr>
            </w:pPr>
            <w:r w:rsidRPr="00B16D6E">
              <w:rPr>
                <w:b/>
                <w:sz w:val="24"/>
                <w:szCs w:val="24"/>
              </w:rPr>
              <w:t xml:space="preserve">-  </w:t>
            </w:r>
            <w:r w:rsidRPr="00B16D6E">
              <w:rPr>
                <w:sz w:val="24"/>
                <w:szCs w:val="24"/>
                <w:lang w:eastAsia="ar-SA"/>
              </w:rPr>
              <w:t>анализ культурно-досуговых программ  учреждения (организации), структурного подразделения за последние 3 года;</w:t>
            </w:r>
          </w:p>
          <w:p w:rsidR="00B01D4B" w:rsidRPr="00B16D6E" w:rsidRDefault="00B01D4B" w:rsidP="00D20BA1">
            <w:pPr>
              <w:widowControl w:val="0"/>
              <w:numPr>
                <w:ilvl w:val="0"/>
                <w:numId w:val="18"/>
              </w:numPr>
              <w:tabs>
                <w:tab w:val="left" w:pos="360"/>
              </w:tabs>
              <w:autoSpaceDE w:val="0"/>
              <w:ind w:left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- </w:t>
            </w:r>
            <w:r w:rsidRPr="00B16D6E">
              <w:rPr>
                <w:sz w:val="24"/>
                <w:szCs w:val="24"/>
                <w:lang w:eastAsia="ar-SA"/>
              </w:rPr>
              <w:t>разработка перспективного плана деятельности на период практики;</w:t>
            </w:r>
          </w:p>
          <w:p w:rsidR="00B01D4B" w:rsidRPr="00B16D6E" w:rsidRDefault="00B01D4B" w:rsidP="00D20BA1">
            <w:pPr>
              <w:widowControl w:val="0"/>
              <w:numPr>
                <w:ilvl w:val="0"/>
                <w:numId w:val="18"/>
              </w:numPr>
              <w:tabs>
                <w:tab w:val="left" w:pos="360"/>
              </w:tabs>
              <w:autoSpaceDE w:val="0"/>
              <w:ind w:left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- </w:t>
            </w:r>
            <w:r w:rsidRPr="00B16D6E">
              <w:rPr>
                <w:sz w:val="24"/>
                <w:szCs w:val="24"/>
                <w:lang w:eastAsia="ar-SA"/>
              </w:rPr>
              <w:t>участие в разработке культурно</w:t>
            </w:r>
            <w:r>
              <w:rPr>
                <w:sz w:val="24"/>
                <w:szCs w:val="24"/>
                <w:lang w:eastAsia="ar-SA"/>
              </w:rPr>
              <w:t>-</w:t>
            </w:r>
            <w:r w:rsidRPr="00B16D6E">
              <w:rPr>
                <w:sz w:val="24"/>
                <w:szCs w:val="24"/>
                <w:lang w:eastAsia="ar-SA"/>
              </w:rPr>
              <w:t xml:space="preserve">досуговых программ учреждения; </w:t>
            </w:r>
          </w:p>
          <w:p w:rsidR="00B01D4B" w:rsidRPr="00B16D6E" w:rsidRDefault="00B01D4B" w:rsidP="00D20BA1">
            <w:pPr>
              <w:widowControl w:val="0"/>
              <w:numPr>
                <w:ilvl w:val="0"/>
                <w:numId w:val="18"/>
              </w:numPr>
              <w:tabs>
                <w:tab w:val="left" w:pos="360"/>
              </w:tabs>
              <w:autoSpaceDE w:val="0"/>
              <w:ind w:left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- </w:t>
            </w:r>
            <w:r w:rsidRPr="00B16D6E">
              <w:rPr>
                <w:sz w:val="24"/>
                <w:szCs w:val="24"/>
                <w:lang w:eastAsia="ar-SA"/>
              </w:rPr>
              <w:t>участие  в научно-методической работе базового учреждения;</w:t>
            </w:r>
          </w:p>
          <w:p w:rsidR="00B01D4B" w:rsidRPr="00B16D6E" w:rsidRDefault="00B01D4B" w:rsidP="00D20BA1">
            <w:pPr>
              <w:widowControl w:val="0"/>
              <w:numPr>
                <w:ilvl w:val="0"/>
                <w:numId w:val="18"/>
              </w:numPr>
              <w:tabs>
                <w:tab w:val="left" w:pos="360"/>
              </w:tabs>
              <w:autoSpaceDE w:val="0"/>
              <w:ind w:left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- </w:t>
            </w:r>
            <w:r w:rsidRPr="00B16D6E">
              <w:rPr>
                <w:sz w:val="24"/>
                <w:szCs w:val="24"/>
                <w:lang w:eastAsia="ar-SA"/>
              </w:rPr>
              <w:t>разработка и осуществление социально-культурного проекта;</w:t>
            </w:r>
          </w:p>
          <w:p w:rsidR="00B01D4B" w:rsidRPr="00B16D6E" w:rsidRDefault="00B01D4B" w:rsidP="00D20BA1">
            <w:pPr>
              <w:shd w:val="clear" w:color="auto" w:fill="FFFFFF"/>
              <w:tabs>
                <w:tab w:val="left" w:pos="1085"/>
              </w:tabs>
              <w:jc w:val="both"/>
              <w:rPr>
                <w:iCs/>
                <w:sz w:val="24"/>
                <w:szCs w:val="24"/>
                <w:lang w:eastAsia="ar-SA"/>
              </w:rPr>
            </w:pPr>
          </w:p>
          <w:p w:rsidR="00B01D4B" w:rsidRPr="00B16D6E" w:rsidRDefault="00B01D4B" w:rsidP="00D20BA1">
            <w:pPr>
              <w:shd w:val="clear" w:color="auto" w:fill="FFFFFF"/>
              <w:tabs>
                <w:tab w:val="left" w:pos="1123"/>
              </w:tabs>
              <w:jc w:val="both"/>
              <w:rPr>
                <w:sz w:val="24"/>
                <w:szCs w:val="24"/>
                <w:lang w:eastAsia="ar-SA"/>
              </w:rPr>
            </w:pPr>
            <w:r w:rsidRPr="00B16D6E">
              <w:rPr>
                <w:b/>
                <w:spacing w:val="2"/>
                <w:position w:val="2"/>
                <w:sz w:val="24"/>
                <w:szCs w:val="24"/>
              </w:rPr>
              <w:t>Основная часть</w:t>
            </w:r>
          </w:p>
          <w:p w:rsidR="00B01D4B" w:rsidRPr="00B16D6E" w:rsidRDefault="00B01D4B" w:rsidP="00D20BA1">
            <w:pPr>
              <w:shd w:val="clear" w:color="auto" w:fill="FFFFFF"/>
              <w:tabs>
                <w:tab w:val="left" w:pos="1123"/>
              </w:tabs>
              <w:jc w:val="both"/>
              <w:rPr>
                <w:sz w:val="24"/>
                <w:szCs w:val="24"/>
                <w:lang w:eastAsia="ar-SA"/>
              </w:rPr>
            </w:pPr>
            <w:r w:rsidRPr="00B16D6E">
              <w:rPr>
                <w:sz w:val="24"/>
                <w:szCs w:val="24"/>
                <w:lang w:eastAsia="ar-SA"/>
              </w:rPr>
              <w:t>работает в одном из отделов базового учрежде</w:t>
            </w:r>
            <w:r w:rsidRPr="00B16D6E">
              <w:rPr>
                <w:sz w:val="24"/>
                <w:szCs w:val="24"/>
                <w:lang w:eastAsia="ar-SA"/>
              </w:rPr>
              <w:softHyphen/>
              <w:t>ния в качестве:</w:t>
            </w:r>
          </w:p>
          <w:p w:rsidR="00B01D4B" w:rsidRPr="00B16D6E" w:rsidRDefault="00B01D4B" w:rsidP="00D20BA1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jc w:val="both"/>
              <w:rPr>
                <w:iCs/>
                <w:sz w:val="24"/>
                <w:szCs w:val="24"/>
                <w:lang w:eastAsia="ar-SA"/>
              </w:rPr>
            </w:pPr>
            <w:r w:rsidRPr="00B16D6E">
              <w:rPr>
                <w:iCs/>
                <w:sz w:val="24"/>
                <w:szCs w:val="24"/>
                <w:lang w:eastAsia="ar-SA"/>
              </w:rPr>
              <w:t>помощника заведующего одним из отделов  учреждения культуры, образования и др.;</w:t>
            </w:r>
          </w:p>
          <w:p w:rsidR="00B01D4B" w:rsidRPr="00B16D6E" w:rsidRDefault="00B01D4B" w:rsidP="00D20BA1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jc w:val="both"/>
              <w:rPr>
                <w:iCs/>
                <w:sz w:val="24"/>
                <w:szCs w:val="24"/>
                <w:lang w:eastAsia="ar-SA"/>
              </w:rPr>
            </w:pPr>
            <w:r w:rsidRPr="00B16D6E">
              <w:rPr>
                <w:iCs/>
                <w:sz w:val="24"/>
                <w:szCs w:val="24"/>
                <w:lang w:eastAsia="ar-SA"/>
              </w:rPr>
              <w:t>помощника методиста одного из отделов базового учреждения (отдела по работе с детьми, подростками и молодежью, отдела досуга, отдела народного творчества, отдела развития  и т.д.);</w:t>
            </w:r>
          </w:p>
          <w:p w:rsidR="00B01D4B" w:rsidRPr="00B16D6E" w:rsidRDefault="00B01D4B" w:rsidP="00D20BA1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jc w:val="both"/>
              <w:rPr>
                <w:iCs/>
                <w:sz w:val="24"/>
                <w:szCs w:val="24"/>
                <w:lang w:eastAsia="ar-SA"/>
              </w:rPr>
            </w:pPr>
            <w:r w:rsidRPr="00B16D6E">
              <w:rPr>
                <w:iCs/>
                <w:sz w:val="24"/>
                <w:szCs w:val="24"/>
                <w:lang w:eastAsia="ar-SA"/>
              </w:rPr>
              <w:t>помощника заместителя директора по социально–воспитательной работе в общеобразовательной школе;</w:t>
            </w:r>
          </w:p>
          <w:p w:rsidR="00B01D4B" w:rsidRPr="00B16D6E" w:rsidRDefault="00B01D4B" w:rsidP="00D20BA1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jc w:val="both"/>
              <w:rPr>
                <w:iCs/>
                <w:sz w:val="24"/>
                <w:szCs w:val="24"/>
                <w:lang w:eastAsia="ar-SA"/>
              </w:rPr>
            </w:pPr>
            <w:r w:rsidRPr="00B16D6E">
              <w:rPr>
                <w:iCs/>
                <w:sz w:val="24"/>
                <w:szCs w:val="24"/>
                <w:lang w:eastAsia="ar-SA"/>
              </w:rPr>
              <w:t>помощника менеджера базового учреждения (по связям с общественностью, по рекламе);</w:t>
            </w:r>
          </w:p>
          <w:p w:rsidR="00B01D4B" w:rsidRPr="00B16D6E" w:rsidRDefault="00B01D4B" w:rsidP="00D20BA1">
            <w:pPr>
              <w:tabs>
                <w:tab w:val="left" w:pos="540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01D4B" w:rsidRPr="00B16D6E" w:rsidRDefault="00B01D4B" w:rsidP="00D20BA1">
            <w:pPr>
              <w:tabs>
                <w:tab w:val="left" w:pos="540"/>
                <w:tab w:val="left" w:pos="1134"/>
              </w:tabs>
              <w:jc w:val="both"/>
              <w:rPr>
                <w:i/>
                <w:spacing w:val="2"/>
                <w:position w:val="2"/>
                <w:sz w:val="24"/>
                <w:szCs w:val="24"/>
              </w:rPr>
            </w:pPr>
            <w:r w:rsidRPr="00B16D6E">
              <w:rPr>
                <w:i/>
                <w:spacing w:val="2"/>
                <w:position w:val="2"/>
                <w:sz w:val="24"/>
                <w:szCs w:val="24"/>
              </w:rPr>
              <w:t>Содержание практических заданий</w:t>
            </w:r>
          </w:p>
          <w:p w:rsidR="00B01D4B" w:rsidRPr="00B16D6E" w:rsidRDefault="00B01D4B" w:rsidP="00D20BA1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  <w:lang w:eastAsia="ar-SA"/>
              </w:rPr>
            </w:pPr>
            <w:r w:rsidRPr="00B16D6E">
              <w:rPr>
                <w:sz w:val="24"/>
                <w:szCs w:val="24"/>
                <w:lang w:eastAsia="ar-SA"/>
              </w:rPr>
              <w:t>включается  в социально-культурную работу учреждения;</w:t>
            </w:r>
          </w:p>
          <w:p w:rsidR="00B01D4B" w:rsidRPr="00B16D6E" w:rsidRDefault="00B01D4B" w:rsidP="00D20BA1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  <w:lang w:eastAsia="ar-SA"/>
              </w:rPr>
            </w:pPr>
            <w:r w:rsidRPr="00B16D6E">
              <w:rPr>
                <w:sz w:val="24"/>
                <w:szCs w:val="24"/>
                <w:lang w:eastAsia="ar-SA"/>
              </w:rPr>
              <w:t>изучает и анализирует план работы базового учреждения;</w:t>
            </w:r>
          </w:p>
          <w:p w:rsidR="00B01D4B" w:rsidRPr="00B16D6E" w:rsidRDefault="00B01D4B" w:rsidP="00D20BA1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  <w:lang w:eastAsia="ar-SA"/>
              </w:rPr>
            </w:pPr>
            <w:r w:rsidRPr="00B16D6E">
              <w:rPr>
                <w:sz w:val="24"/>
                <w:szCs w:val="24"/>
                <w:lang w:eastAsia="ar-SA"/>
              </w:rPr>
              <w:t xml:space="preserve"> разрабатывает  индивидуальный  план деятельности на период практики;</w:t>
            </w:r>
          </w:p>
          <w:p w:rsidR="00B01D4B" w:rsidRPr="00B16D6E" w:rsidRDefault="00B01D4B" w:rsidP="00D20BA1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  <w:lang w:eastAsia="ar-SA"/>
              </w:rPr>
            </w:pPr>
            <w:r w:rsidRPr="00B16D6E">
              <w:rPr>
                <w:sz w:val="24"/>
                <w:szCs w:val="24"/>
                <w:lang w:eastAsia="ar-SA"/>
              </w:rPr>
              <w:t>посещает и анализирует разнообразные формы социально-культурной деятельности, организуемые и проводимые в базовом учреждении;</w:t>
            </w:r>
          </w:p>
          <w:p w:rsidR="00B01D4B" w:rsidRPr="00B16D6E" w:rsidRDefault="00B01D4B" w:rsidP="00D20BA1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  <w:lang w:eastAsia="ar-SA"/>
              </w:rPr>
            </w:pPr>
            <w:r w:rsidRPr="00B16D6E">
              <w:rPr>
                <w:sz w:val="24"/>
                <w:szCs w:val="24"/>
                <w:lang w:eastAsia="ar-SA"/>
              </w:rPr>
              <w:t>проводит организационное или методическое занятие, совместно с представителем организации разрабатывает концептуальную часть, проектную основу  мероприятия, принимает участие в организации и проведении фестиваля, конкурса, концерта, вечера отдыха, игровой программы и т.д.</w:t>
            </w:r>
          </w:p>
          <w:p w:rsidR="00B01D4B" w:rsidRPr="00B16D6E" w:rsidRDefault="00B01D4B" w:rsidP="00D20BA1">
            <w:pPr>
              <w:jc w:val="both"/>
              <w:rPr>
                <w:sz w:val="24"/>
                <w:szCs w:val="24"/>
              </w:rPr>
            </w:pPr>
            <w:r w:rsidRPr="00B16D6E">
              <w:rPr>
                <w:sz w:val="24"/>
                <w:szCs w:val="24"/>
              </w:rPr>
              <w:t xml:space="preserve"> осваивает </w:t>
            </w:r>
            <w:r w:rsidRPr="00B16D6E">
              <w:rPr>
                <w:sz w:val="24"/>
                <w:szCs w:val="24"/>
                <w:lang w:eastAsia="ar-SA"/>
              </w:rPr>
              <w:t>разнообразные технологии социально-культурной деятельности в собственной практической деятельности;</w:t>
            </w:r>
          </w:p>
          <w:p w:rsidR="00B01D4B" w:rsidRPr="00B16D6E" w:rsidRDefault="00B01D4B" w:rsidP="00D20BA1">
            <w:pPr>
              <w:jc w:val="both"/>
              <w:rPr>
                <w:sz w:val="24"/>
                <w:szCs w:val="24"/>
              </w:rPr>
            </w:pPr>
            <w:r w:rsidRPr="00B16D6E">
              <w:rPr>
                <w:sz w:val="24"/>
                <w:szCs w:val="24"/>
              </w:rPr>
              <w:t>участвует в разработке  и</w:t>
            </w:r>
            <w:r w:rsidRPr="00B16D6E">
              <w:rPr>
                <w:sz w:val="24"/>
                <w:szCs w:val="24"/>
                <w:lang w:eastAsia="ar-SA"/>
              </w:rPr>
              <w:t xml:space="preserve"> организации   конкретных проектов в различных сферах деятельности базового учреждения</w:t>
            </w:r>
            <w:r w:rsidRPr="00B16D6E">
              <w:rPr>
                <w:sz w:val="24"/>
                <w:szCs w:val="24"/>
              </w:rPr>
              <w:t xml:space="preserve"> для решения отдельных задач по месту прохождения практики;</w:t>
            </w:r>
          </w:p>
          <w:p w:rsidR="00B01D4B" w:rsidRPr="00B16D6E" w:rsidRDefault="00B01D4B" w:rsidP="00D20BA1">
            <w:pPr>
              <w:jc w:val="both"/>
              <w:rPr>
                <w:bCs/>
                <w:sz w:val="24"/>
                <w:szCs w:val="24"/>
              </w:rPr>
            </w:pPr>
            <w:r w:rsidRPr="00B16D6E">
              <w:rPr>
                <w:color w:val="000000"/>
                <w:sz w:val="24"/>
                <w:szCs w:val="24"/>
              </w:rPr>
              <w:t xml:space="preserve">  о</w:t>
            </w:r>
            <w:r w:rsidRPr="00B16D6E">
              <w:rPr>
                <w:sz w:val="24"/>
                <w:szCs w:val="24"/>
                <w:lang w:eastAsia="ar-SA"/>
              </w:rPr>
              <w:t>казывает теоретическую и практическую помо</w:t>
            </w:r>
            <w:r w:rsidRPr="00B16D6E">
              <w:rPr>
                <w:sz w:val="24"/>
                <w:szCs w:val="24"/>
                <w:lang w:eastAsia="ar-SA"/>
              </w:rPr>
              <w:softHyphen/>
              <w:t>щь в управлении, организации и реализации конкретных проектов в различных сферах деятельности базового учреждения;</w:t>
            </w:r>
          </w:p>
          <w:p w:rsidR="00B01D4B" w:rsidRPr="00B16D6E" w:rsidRDefault="00B01D4B" w:rsidP="00D20BA1">
            <w:pPr>
              <w:widowControl w:val="0"/>
              <w:shd w:val="clear" w:color="auto" w:fill="FFFFFF"/>
              <w:tabs>
                <w:tab w:val="left" w:pos="360"/>
                <w:tab w:val="left" w:pos="680"/>
              </w:tabs>
              <w:autoSpaceDE w:val="0"/>
              <w:jc w:val="both"/>
              <w:rPr>
                <w:bCs/>
                <w:sz w:val="24"/>
                <w:szCs w:val="24"/>
                <w:lang w:eastAsia="ar-SA"/>
              </w:rPr>
            </w:pPr>
            <w:r w:rsidRPr="00B16D6E">
              <w:rPr>
                <w:bCs/>
                <w:sz w:val="24"/>
                <w:szCs w:val="24"/>
                <w:lang w:eastAsia="ar-SA"/>
              </w:rPr>
              <w:t>- и</w:t>
            </w:r>
            <w:r w:rsidRPr="00B16D6E">
              <w:rPr>
                <w:sz w:val="24"/>
                <w:szCs w:val="24"/>
                <w:lang w:eastAsia="ar-SA"/>
              </w:rPr>
              <w:t>зучает, осмысливает и анализирует управленческую, организационную, творческую, постановочную стороны деятельности базового учреждения культуры;</w:t>
            </w:r>
          </w:p>
          <w:p w:rsidR="00B01D4B" w:rsidRPr="00B16D6E" w:rsidRDefault="00B01D4B" w:rsidP="00D20BA1">
            <w:pPr>
              <w:tabs>
                <w:tab w:val="left" w:pos="345"/>
                <w:tab w:val="left" w:pos="1134"/>
              </w:tabs>
              <w:jc w:val="both"/>
              <w:rPr>
                <w:sz w:val="24"/>
                <w:szCs w:val="24"/>
                <w:lang w:eastAsia="ar-SA"/>
              </w:rPr>
            </w:pPr>
            <w:r w:rsidRPr="00B16D6E">
              <w:rPr>
                <w:sz w:val="24"/>
                <w:szCs w:val="24"/>
                <w:lang w:eastAsia="ar-SA"/>
              </w:rPr>
              <w:t>делает в дневнике записи проведенных   занятий, бесед, посещает и анализирует проведенные  мероприятия</w:t>
            </w:r>
          </w:p>
          <w:p w:rsidR="00B01D4B" w:rsidRPr="00A3162A" w:rsidRDefault="00B01D4B" w:rsidP="00D20BA1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  <w:lang w:eastAsia="ar-SA"/>
              </w:rPr>
            </w:pPr>
            <w:r w:rsidRPr="00B16D6E">
              <w:rPr>
                <w:sz w:val="24"/>
                <w:szCs w:val="24"/>
                <w:lang w:eastAsia="ar-SA"/>
              </w:rPr>
              <w:t xml:space="preserve">- </w:t>
            </w:r>
            <w:r w:rsidRPr="00B16D6E">
              <w:rPr>
                <w:b/>
                <w:i/>
                <w:sz w:val="24"/>
                <w:szCs w:val="24"/>
                <w:lang w:eastAsia="ar-SA"/>
              </w:rPr>
              <w:t xml:space="preserve">на основе всего разрабатывает </w:t>
            </w:r>
            <w:r w:rsidRPr="00B16D6E">
              <w:rPr>
                <w:b/>
                <w:bCs/>
                <w:i/>
                <w:sz w:val="24"/>
                <w:szCs w:val="24"/>
                <w:lang w:eastAsia="ar-SA"/>
              </w:rPr>
              <w:t>проект</w:t>
            </w:r>
            <w:r w:rsidRPr="00B16D6E">
              <w:rPr>
                <w:b/>
                <w:i/>
                <w:sz w:val="24"/>
                <w:szCs w:val="24"/>
                <w:lang w:eastAsia="ar-SA"/>
              </w:rPr>
              <w:t xml:space="preserve"> своего </w:t>
            </w:r>
            <w:r w:rsidRPr="00B16D6E">
              <w:rPr>
                <w:b/>
                <w:bCs/>
                <w:i/>
                <w:sz w:val="24"/>
                <w:szCs w:val="24"/>
                <w:lang w:eastAsia="ar-SA"/>
              </w:rPr>
              <w:t>отчетного мероприятия</w:t>
            </w:r>
          </w:p>
        </w:tc>
        <w:tc>
          <w:tcPr>
            <w:tcW w:w="2126" w:type="dxa"/>
            <w:tcBorders>
              <w:bottom w:val="nil"/>
            </w:tcBorders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</w:t>
            </w:r>
            <w:r w:rsidRPr="00323BD4">
              <w:rPr>
                <w:b/>
                <w:spacing w:val="2"/>
                <w:position w:val="2"/>
                <w:sz w:val="24"/>
                <w:szCs w:val="24"/>
              </w:rPr>
              <w:t xml:space="preserve">екущий- </w:t>
            </w:r>
          </w:p>
        </w:tc>
      </w:tr>
      <w:tr w:rsidR="00B01D4B" w:rsidRPr="00323BD4" w:rsidTr="00A3162A">
        <w:trPr>
          <w:trHeight w:val="20"/>
          <w:jc w:val="center"/>
        </w:trPr>
        <w:tc>
          <w:tcPr>
            <w:tcW w:w="621" w:type="dxa"/>
            <w:vMerge/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B01D4B" w:rsidRPr="00323BD4" w:rsidRDefault="00B01D4B" w:rsidP="00323B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</w:tr>
      <w:tr w:rsidR="00B01D4B" w:rsidRPr="00323BD4" w:rsidTr="00A3162A">
        <w:trPr>
          <w:trHeight w:val="20"/>
          <w:jc w:val="center"/>
        </w:trPr>
        <w:tc>
          <w:tcPr>
            <w:tcW w:w="621" w:type="dxa"/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323BD4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B01D4B" w:rsidRPr="00424693" w:rsidRDefault="00B01D4B" w:rsidP="00323BD4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424693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B01D4B" w:rsidRPr="00424693" w:rsidRDefault="00B01D4B" w:rsidP="00323BD4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424693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</w:tc>
        <w:tc>
          <w:tcPr>
            <w:tcW w:w="5529" w:type="dxa"/>
          </w:tcPr>
          <w:p w:rsidR="00B01D4B" w:rsidRPr="00A3162A" w:rsidRDefault="00B01D4B" w:rsidP="00A3162A">
            <w:pPr>
              <w:jc w:val="both"/>
              <w:rPr>
                <w:b/>
                <w:sz w:val="24"/>
                <w:szCs w:val="24"/>
              </w:rPr>
            </w:pPr>
            <w:r w:rsidRPr="00A3162A">
              <w:rPr>
                <w:rStyle w:val="45"/>
                <w:b w:val="0"/>
                <w:bCs/>
                <w:spacing w:val="0"/>
                <w:sz w:val="24"/>
                <w:szCs w:val="24"/>
              </w:rPr>
              <w:t>Подготовка отчета. Защита отчета на итоговой конференции</w:t>
            </w:r>
          </w:p>
        </w:tc>
        <w:tc>
          <w:tcPr>
            <w:tcW w:w="2126" w:type="dxa"/>
          </w:tcPr>
          <w:p w:rsidR="00B01D4B" w:rsidRPr="00323BD4" w:rsidRDefault="00B01D4B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B01D4B" w:rsidRPr="00323BD4" w:rsidRDefault="00B01D4B" w:rsidP="00323BD4">
      <w:pPr>
        <w:jc w:val="both"/>
        <w:rPr>
          <w:sz w:val="24"/>
          <w:szCs w:val="24"/>
          <w:lang w:eastAsia="ru-RU"/>
        </w:rPr>
      </w:pPr>
    </w:p>
    <w:p w:rsidR="00B01D4B" w:rsidRPr="00323BD4" w:rsidRDefault="00B01D4B" w:rsidP="00323BD4">
      <w:pPr>
        <w:tabs>
          <w:tab w:val="left" w:pos="708"/>
        </w:tabs>
        <w:jc w:val="both"/>
        <w:rPr>
          <w:b/>
          <w:sz w:val="24"/>
          <w:szCs w:val="24"/>
        </w:rPr>
      </w:pPr>
      <w:r w:rsidRPr="00323BD4">
        <w:rPr>
          <w:sz w:val="24"/>
          <w:szCs w:val="24"/>
          <w:lang w:eastAsia="ru-RU"/>
        </w:rPr>
        <w:tab/>
      </w:r>
      <w:r>
        <w:rPr>
          <w:sz w:val="24"/>
          <w:szCs w:val="24"/>
        </w:rPr>
        <w:t>В ходе прохождения</w:t>
      </w:r>
      <w:r w:rsidRPr="00323BD4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B01D4B" w:rsidRPr="00323BD4" w:rsidRDefault="00B01D4B" w:rsidP="009C292F">
      <w:pPr>
        <w:pStyle w:val="a3"/>
        <w:numPr>
          <w:ilvl w:val="0"/>
          <w:numId w:val="1"/>
        </w:numPr>
        <w:ind w:left="0" w:hanging="142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B01D4B" w:rsidRPr="00323BD4" w:rsidRDefault="00B01D4B" w:rsidP="009C292F">
      <w:pPr>
        <w:pStyle w:val="a3"/>
        <w:numPr>
          <w:ilvl w:val="0"/>
          <w:numId w:val="1"/>
        </w:numPr>
        <w:ind w:left="0" w:hanging="142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B01D4B" w:rsidRPr="00323BD4" w:rsidRDefault="00B01D4B" w:rsidP="009C292F">
      <w:pPr>
        <w:pStyle w:val="a3"/>
        <w:numPr>
          <w:ilvl w:val="0"/>
          <w:numId w:val="1"/>
        </w:numPr>
        <w:ind w:left="0" w:hanging="142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B01D4B" w:rsidRPr="00323BD4" w:rsidRDefault="00B01D4B" w:rsidP="009C292F">
      <w:pPr>
        <w:pStyle w:val="a3"/>
        <w:numPr>
          <w:ilvl w:val="0"/>
          <w:numId w:val="1"/>
        </w:numPr>
        <w:ind w:left="0" w:hanging="142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Инструктаж по правилам внутреннего распорядка на базе практики.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B01D4B" w:rsidRPr="00B16D6E" w:rsidRDefault="00B01D4B" w:rsidP="00D20BA1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>- анализ документов;</w:t>
      </w:r>
    </w:p>
    <w:p w:rsidR="00B01D4B" w:rsidRPr="00B16D6E" w:rsidRDefault="00B01D4B" w:rsidP="00D20BA1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>- анализ различных источников информации, наблюдение</w:t>
      </w:r>
    </w:p>
    <w:p w:rsidR="00B01D4B" w:rsidRPr="00B16D6E" w:rsidRDefault="00B01D4B" w:rsidP="00D20BA1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>- разработка проекта социально-культурного мероприятия.</w:t>
      </w:r>
    </w:p>
    <w:p w:rsidR="00B01D4B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9C292F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6. Формы отчетности по практике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дневник практики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отчет о прохождении практики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характеристику с места практики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B01D4B" w:rsidRPr="002F4A43" w:rsidRDefault="00B01D4B" w:rsidP="002F4A43">
      <w:pPr>
        <w:rPr>
          <w:sz w:val="24"/>
          <w:szCs w:val="24"/>
        </w:rPr>
      </w:pPr>
      <w:r w:rsidRPr="002F4A43">
        <w:rPr>
          <w:sz w:val="24"/>
          <w:szCs w:val="24"/>
        </w:rPr>
        <w:t>- аттестационный лист (см. макет Приложение).</w:t>
      </w:r>
    </w:p>
    <w:p w:rsidR="00B01D4B" w:rsidRPr="002F4A43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9C292F">
      <w:pPr>
        <w:pStyle w:val="2"/>
        <w:numPr>
          <w:ilvl w:val="1"/>
          <w:numId w:val="6"/>
        </w:numPr>
        <w:spacing w:before="0"/>
        <w:ind w:left="0" w:firstLine="426"/>
        <w:rPr>
          <w:rFonts w:ascii="Times New Roman" w:hAnsi="Times New Roman"/>
          <w:color w:val="auto"/>
          <w:sz w:val="24"/>
          <w:szCs w:val="24"/>
        </w:rPr>
      </w:pPr>
      <w:r w:rsidRPr="00323BD4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B01D4B" w:rsidRPr="00323BD4" w:rsidRDefault="00B01D4B" w:rsidP="00323BD4">
      <w:pPr>
        <w:ind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B01D4B" w:rsidRPr="00323BD4" w:rsidRDefault="00B01D4B" w:rsidP="00323BD4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индивидуальное задание на  практику</w:t>
      </w:r>
    </w:p>
    <w:p w:rsidR="00B01D4B" w:rsidRPr="00323BD4" w:rsidRDefault="00B01D4B" w:rsidP="00323BD4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B01D4B" w:rsidRPr="00323BD4" w:rsidRDefault="00B01D4B" w:rsidP="00323BD4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характеристика  руководителя практики </w:t>
      </w:r>
      <w:r w:rsidRPr="00323BD4">
        <w:rPr>
          <w:color w:val="000000"/>
          <w:sz w:val="24"/>
          <w:szCs w:val="24"/>
        </w:rPr>
        <w:t>от профильной организации</w:t>
      </w:r>
    </w:p>
    <w:p w:rsidR="00B01D4B" w:rsidRPr="00323BD4" w:rsidRDefault="00B01D4B" w:rsidP="00323BD4">
      <w:pPr>
        <w:ind w:firstLine="567"/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</w:p>
    <w:p w:rsidR="00B01D4B" w:rsidRPr="00323BD4" w:rsidRDefault="00B01D4B" w:rsidP="00323BD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B01D4B" w:rsidRPr="00323BD4" w:rsidRDefault="00B01D4B" w:rsidP="00323BD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B01D4B" w:rsidRPr="00323BD4" w:rsidRDefault="00B01D4B" w:rsidP="00323BD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B01D4B" w:rsidRPr="00323BD4" w:rsidRDefault="00B01D4B" w:rsidP="00323BD4">
      <w:pPr>
        <w:pStyle w:val="22"/>
        <w:numPr>
          <w:ilvl w:val="0"/>
          <w:numId w:val="7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Отчет по практике</w:t>
      </w:r>
    </w:p>
    <w:p w:rsidR="00B01D4B" w:rsidRPr="00323BD4" w:rsidRDefault="00B01D4B" w:rsidP="00323BD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итогам прохождения </w:t>
      </w:r>
      <w:r w:rsidRPr="00323BD4">
        <w:rPr>
          <w:sz w:val="24"/>
          <w:szCs w:val="24"/>
        </w:rPr>
        <w:t>практики подготавливается и защищается отчет.</w:t>
      </w:r>
    </w:p>
    <w:p w:rsidR="00B01D4B" w:rsidRPr="00323BD4" w:rsidRDefault="00B01D4B" w:rsidP="00323BD4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Объем отчет</w:t>
      </w:r>
      <w:r w:rsidR="003C3F1C">
        <w:rPr>
          <w:color w:val="000000"/>
          <w:sz w:val="24"/>
          <w:szCs w:val="24"/>
        </w:rPr>
        <w:t>а (без приложений) – не менее 20</w:t>
      </w:r>
      <w:r w:rsidRPr="00323BD4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323BD4">
        <w:rPr>
          <w:color w:val="000000"/>
          <w:sz w:val="24"/>
          <w:szCs w:val="24"/>
          <w:lang w:val="en-US"/>
        </w:rPr>
        <w:t>TimesNewRoman</w:t>
      </w:r>
      <w:r w:rsidRPr="00323BD4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B01D4B" w:rsidRPr="00323BD4" w:rsidRDefault="00B01D4B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01D4B" w:rsidRPr="00323BD4" w:rsidRDefault="00B01D4B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 xml:space="preserve">К отчету прилагаются: </w:t>
      </w:r>
    </w:p>
    <w:p w:rsidR="00B01D4B" w:rsidRPr="00323BD4" w:rsidRDefault="00B01D4B" w:rsidP="00840CE1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</w:t>
      </w:r>
      <w:r w:rsidRPr="00323BD4">
        <w:rPr>
          <w:color w:val="000000"/>
          <w:sz w:val="24"/>
          <w:szCs w:val="24"/>
        </w:rPr>
        <w:t xml:space="preserve">адание на практику (Приложение 2), </w:t>
      </w:r>
    </w:p>
    <w:p w:rsidR="00B01D4B" w:rsidRPr="00323BD4" w:rsidRDefault="00B01D4B" w:rsidP="00840CE1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Pr="00323BD4">
        <w:rPr>
          <w:color w:val="000000"/>
          <w:sz w:val="24"/>
          <w:szCs w:val="24"/>
        </w:rPr>
        <w:t xml:space="preserve">невник прохождения практики (Приложение 3), </w:t>
      </w:r>
    </w:p>
    <w:p w:rsidR="00B01D4B" w:rsidRPr="00323BD4" w:rsidRDefault="00B01D4B" w:rsidP="00840CE1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</w:t>
      </w:r>
      <w:r w:rsidRPr="00323BD4">
        <w:rPr>
          <w:color w:val="000000"/>
          <w:sz w:val="24"/>
          <w:szCs w:val="24"/>
        </w:rPr>
        <w:t>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4).</w:t>
      </w:r>
    </w:p>
    <w:p w:rsidR="00B01D4B" w:rsidRPr="00323BD4" w:rsidRDefault="00B01D4B" w:rsidP="00840CE1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Pr="00323BD4">
        <w:rPr>
          <w:color w:val="000000"/>
          <w:sz w:val="24"/>
          <w:szCs w:val="24"/>
        </w:rPr>
        <w:t>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B01D4B" w:rsidRPr="00323BD4" w:rsidRDefault="00B01D4B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B01D4B" w:rsidRPr="00323BD4" w:rsidRDefault="00B01D4B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01D4B" w:rsidRPr="00323BD4" w:rsidRDefault="00B01D4B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B01D4B" w:rsidRPr="00323BD4" w:rsidRDefault="00B01D4B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323BD4">
        <w:rPr>
          <w:color w:val="000000"/>
          <w:sz w:val="24"/>
          <w:szCs w:val="24"/>
        </w:rPr>
        <w:t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B01D4B" w:rsidRPr="00323BD4" w:rsidRDefault="00B01D4B" w:rsidP="00323BD4">
      <w:pPr>
        <w:ind w:firstLine="283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B01D4B" w:rsidRPr="00323BD4" w:rsidRDefault="00B01D4B" w:rsidP="00323BD4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323BD4">
        <w:rPr>
          <w:sz w:val="24"/>
          <w:szCs w:val="24"/>
        </w:rPr>
        <w:t xml:space="preserve">Во введении должны быть отражены: </w:t>
      </w:r>
      <w:r w:rsidRPr="00323BD4">
        <w:rPr>
          <w:color w:val="000000"/>
          <w:sz w:val="24"/>
          <w:szCs w:val="24"/>
        </w:rPr>
        <w:t>цели и задачи прохождения учебной практики, ее предмет и объект, основное содержание своей работы во время практики.</w:t>
      </w:r>
    </w:p>
    <w:p w:rsidR="00B01D4B" w:rsidRPr="00323BD4" w:rsidRDefault="00B01D4B" w:rsidP="00323BD4">
      <w:pPr>
        <w:ind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Основная часть должна содержать:</w:t>
      </w:r>
    </w:p>
    <w:p w:rsidR="00B01D4B" w:rsidRPr="00B16D6E" w:rsidRDefault="00B01D4B" w:rsidP="00D20BA1">
      <w:pPr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>1.</w:t>
      </w:r>
      <w:r w:rsidRPr="00B16D6E">
        <w:rPr>
          <w:sz w:val="24"/>
          <w:szCs w:val="24"/>
        </w:rPr>
        <w:t xml:space="preserve"> Общую характеристику организации, включая </w:t>
      </w:r>
      <w:r w:rsidRPr="00B16D6E">
        <w:rPr>
          <w:sz w:val="24"/>
          <w:szCs w:val="24"/>
          <w:lang w:eastAsia="ar-SA"/>
        </w:rPr>
        <w:t xml:space="preserve"> анализ культурно-досуговых программ  учреждения (организации), структурного подразделения за последние 3 года;</w:t>
      </w:r>
    </w:p>
    <w:p w:rsidR="00B01D4B" w:rsidRPr="00B16D6E" w:rsidRDefault="00B01D4B" w:rsidP="00D20BA1">
      <w:pPr>
        <w:widowControl w:val="0"/>
        <w:autoSpaceDE w:val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2.</w:t>
      </w:r>
      <w:r w:rsidRPr="00B16D6E">
        <w:rPr>
          <w:sz w:val="24"/>
          <w:szCs w:val="24"/>
          <w:lang w:eastAsia="ar-SA"/>
        </w:rPr>
        <w:t xml:space="preserve"> Перспективный план деятельности на период практики:  участие в разработке культурно-досуговых программ учреждения;    </w:t>
      </w:r>
    </w:p>
    <w:p w:rsidR="00B01D4B" w:rsidRPr="00B16D6E" w:rsidRDefault="00B01D4B" w:rsidP="00D20BA1">
      <w:pPr>
        <w:widowControl w:val="0"/>
        <w:autoSpaceDE w:val="0"/>
        <w:jc w:val="both"/>
        <w:rPr>
          <w:sz w:val="24"/>
          <w:szCs w:val="24"/>
          <w:lang w:eastAsia="ar-SA"/>
        </w:rPr>
      </w:pPr>
      <w:r w:rsidRPr="00B16D6E">
        <w:rPr>
          <w:sz w:val="24"/>
          <w:szCs w:val="24"/>
          <w:lang w:eastAsia="ar-SA"/>
        </w:rPr>
        <w:t xml:space="preserve">в научно-методической работе базового учреждения; </w:t>
      </w:r>
    </w:p>
    <w:p w:rsidR="00B01D4B" w:rsidRPr="00B16D6E" w:rsidRDefault="00B01D4B" w:rsidP="00D20BA1">
      <w:pPr>
        <w:widowControl w:val="0"/>
        <w:autoSpaceDE w:val="0"/>
        <w:jc w:val="both"/>
        <w:rPr>
          <w:sz w:val="24"/>
          <w:szCs w:val="24"/>
          <w:lang w:eastAsia="ar-SA"/>
        </w:rPr>
      </w:pPr>
      <w:r w:rsidRPr="00B16D6E">
        <w:rPr>
          <w:sz w:val="24"/>
          <w:szCs w:val="24"/>
          <w:lang w:eastAsia="ar-SA"/>
        </w:rPr>
        <w:t xml:space="preserve">разработка и осуществление социально-культурного проекта как творческой части  выпускной квалификационной работы. </w:t>
      </w:r>
    </w:p>
    <w:p w:rsidR="00B01D4B" w:rsidRPr="00B16D6E" w:rsidRDefault="00B01D4B" w:rsidP="00D20BA1">
      <w:pPr>
        <w:tabs>
          <w:tab w:val="left" w:pos="540"/>
          <w:tab w:val="left" w:pos="1134"/>
        </w:tabs>
        <w:jc w:val="both"/>
        <w:rPr>
          <w:sz w:val="24"/>
          <w:szCs w:val="24"/>
          <w:lang w:eastAsia="ar-SA"/>
        </w:rPr>
      </w:pPr>
      <w:r w:rsidRPr="00B16D6E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Pr="00B16D6E">
        <w:rPr>
          <w:sz w:val="24"/>
          <w:szCs w:val="24"/>
        </w:rPr>
        <w:t xml:space="preserve"> Анализ документационного обеспечения организационно-управленческой деятельности</w:t>
      </w:r>
      <w:r w:rsidR="00CC38A4">
        <w:rPr>
          <w:sz w:val="24"/>
          <w:szCs w:val="24"/>
        </w:rPr>
        <w:t xml:space="preserve"> </w:t>
      </w:r>
      <w:r w:rsidRPr="00B16D6E">
        <w:rPr>
          <w:sz w:val="24"/>
          <w:szCs w:val="24"/>
          <w:lang w:eastAsia="ar-SA"/>
        </w:rPr>
        <w:t xml:space="preserve">плана работы базового </w:t>
      </w:r>
      <w:r w:rsidR="00CC38A4" w:rsidRPr="00B16D6E">
        <w:rPr>
          <w:sz w:val="24"/>
          <w:szCs w:val="24"/>
          <w:lang w:eastAsia="ar-SA"/>
        </w:rPr>
        <w:t>учреждения; разработка на</w:t>
      </w:r>
      <w:r w:rsidRPr="00B16D6E">
        <w:rPr>
          <w:sz w:val="24"/>
          <w:szCs w:val="24"/>
          <w:lang w:eastAsia="ar-SA"/>
        </w:rPr>
        <w:t xml:space="preserve"> этой основе </w:t>
      </w:r>
      <w:r w:rsidR="00CC38A4" w:rsidRPr="00B16D6E">
        <w:rPr>
          <w:sz w:val="24"/>
          <w:szCs w:val="24"/>
          <w:lang w:eastAsia="ar-SA"/>
        </w:rPr>
        <w:t>индивидуального плана</w:t>
      </w:r>
      <w:r w:rsidRPr="00B16D6E">
        <w:rPr>
          <w:sz w:val="24"/>
          <w:szCs w:val="24"/>
          <w:lang w:eastAsia="ar-SA"/>
        </w:rPr>
        <w:t xml:space="preserve"> деятельности на период практики;</w:t>
      </w:r>
    </w:p>
    <w:p w:rsidR="00B01D4B" w:rsidRPr="00B16D6E" w:rsidRDefault="00B01D4B" w:rsidP="00D20BA1">
      <w:pPr>
        <w:tabs>
          <w:tab w:val="left" w:pos="540"/>
          <w:tab w:val="left" w:pos="1134"/>
        </w:tabs>
        <w:jc w:val="both"/>
        <w:rPr>
          <w:sz w:val="24"/>
          <w:szCs w:val="24"/>
          <w:lang w:eastAsia="ar-SA"/>
        </w:rPr>
      </w:pPr>
      <w:r w:rsidRPr="00B16D6E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Pr="00B16D6E">
        <w:rPr>
          <w:sz w:val="24"/>
          <w:szCs w:val="24"/>
        </w:rPr>
        <w:t xml:space="preserve"> Описание основных направлений деятельности,  показатели и результаты деятельности организации того подразделения, в котором работает студент на основе </w:t>
      </w:r>
      <w:r w:rsidRPr="00B16D6E">
        <w:rPr>
          <w:sz w:val="24"/>
          <w:szCs w:val="24"/>
          <w:lang w:eastAsia="ar-SA"/>
        </w:rPr>
        <w:t>посещения и анализа разнообразных форм социально-культурной деятельности, организуемых и проводимых в базовом учреждении;</w:t>
      </w:r>
    </w:p>
    <w:p w:rsidR="00B01D4B" w:rsidRPr="00B16D6E" w:rsidRDefault="00B01D4B" w:rsidP="00D20BA1">
      <w:pPr>
        <w:tabs>
          <w:tab w:val="left" w:pos="540"/>
          <w:tab w:val="left" w:pos="1134"/>
        </w:tabs>
        <w:jc w:val="both"/>
        <w:rPr>
          <w:sz w:val="24"/>
          <w:szCs w:val="24"/>
        </w:rPr>
      </w:pPr>
      <w:r w:rsidRPr="00B16D6E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B16D6E">
        <w:rPr>
          <w:sz w:val="24"/>
          <w:szCs w:val="24"/>
        </w:rPr>
        <w:t xml:space="preserve"> </w:t>
      </w:r>
      <w:r w:rsidR="00CC38A4" w:rsidRPr="00B16D6E">
        <w:rPr>
          <w:sz w:val="24"/>
          <w:szCs w:val="24"/>
        </w:rPr>
        <w:t>Содержание деятельности</w:t>
      </w:r>
      <w:r w:rsidRPr="00B16D6E">
        <w:rPr>
          <w:sz w:val="24"/>
          <w:szCs w:val="24"/>
        </w:rPr>
        <w:t xml:space="preserve"> самого </w:t>
      </w:r>
      <w:r w:rsidR="00CC38A4" w:rsidRPr="00B16D6E">
        <w:rPr>
          <w:sz w:val="24"/>
          <w:szCs w:val="24"/>
        </w:rPr>
        <w:t>студента в</w:t>
      </w:r>
      <w:r w:rsidRPr="00B16D6E">
        <w:rPr>
          <w:sz w:val="24"/>
          <w:szCs w:val="24"/>
        </w:rPr>
        <w:t xml:space="preserve"> работе выбранного подразделения</w:t>
      </w:r>
      <w:r w:rsidR="00CC38A4">
        <w:rPr>
          <w:sz w:val="24"/>
          <w:szCs w:val="24"/>
        </w:rPr>
        <w:t xml:space="preserve"> </w:t>
      </w:r>
      <w:r w:rsidRPr="00B16D6E">
        <w:rPr>
          <w:sz w:val="24"/>
          <w:szCs w:val="24"/>
        </w:rPr>
        <w:t xml:space="preserve">анализ теоретических источников </w:t>
      </w:r>
      <w:r w:rsidR="00CC38A4">
        <w:rPr>
          <w:sz w:val="24"/>
          <w:szCs w:val="24"/>
        </w:rPr>
        <w:t xml:space="preserve">по теме </w:t>
      </w:r>
      <w:r w:rsidRPr="00B16D6E">
        <w:rPr>
          <w:sz w:val="24"/>
          <w:szCs w:val="24"/>
        </w:rPr>
        <w:t xml:space="preserve">выпускной квалификационной работы; </w:t>
      </w:r>
    </w:p>
    <w:p w:rsidR="00B01D4B" w:rsidRPr="00D20BA1" w:rsidRDefault="00B01D4B" w:rsidP="00D20BA1">
      <w:pPr>
        <w:tabs>
          <w:tab w:val="left" w:pos="540"/>
          <w:tab w:val="left" w:pos="1134"/>
        </w:tabs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6. Р</w:t>
      </w:r>
      <w:r w:rsidRPr="00B16D6E">
        <w:rPr>
          <w:sz w:val="24"/>
          <w:szCs w:val="24"/>
          <w:lang w:eastAsia="ar-SA"/>
        </w:rPr>
        <w:t xml:space="preserve">азработка собственного  социально-культурного проекта </w:t>
      </w:r>
      <w:r w:rsidRPr="00D20BA1">
        <w:rPr>
          <w:sz w:val="24"/>
          <w:szCs w:val="24"/>
          <w:lang w:eastAsia="ar-SA"/>
        </w:rPr>
        <w:t>(</w:t>
      </w:r>
      <w:r w:rsidRPr="00D20BA1">
        <w:rPr>
          <w:bCs/>
          <w:sz w:val="24"/>
          <w:szCs w:val="24"/>
          <w:lang w:eastAsia="ar-SA"/>
        </w:rPr>
        <w:t>проект</w:t>
      </w:r>
      <w:r w:rsidRPr="00D20BA1">
        <w:rPr>
          <w:sz w:val="24"/>
          <w:szCs w:val="24"/>
          <w:lang w:eastAsia="ar-SA"/>
        </w:rPr>
        <w:t xml:space="preserve"> своего </w:t>
      </w:r>
      <w:r w:rsidRPr="00D20BA1">
        <w:rPr>
          <w:bCs/>
          <w:sz w:val="24"/>
          <w:szCs w:val="24"/>
          <w:lang w:eastAsia="ar-SA"/>
        </w:rPr>
        <w:t>отчетного мероприятия</w:t>
      </w:r>
      <w:r w:rsidRPr="00D20BA1">
        <w:rPr>
          <w:sz w:val="24"/>
          <w:szCs w:val="24"/>
          <w:lang w:eastAsia="ar-SA"/>
        </w:rPr>
        <w:t>).</w:t>
      </w:r>
    </w:p>
    <w:p w:rsidR="00B01D4B" w:rsidRPr="00B16D6E" w:rsidRDefault="00B01D4B" w:rsidP="00D20BA1">
      <w:pPr>
        <w:tabs>
          <w:tab w:val="left" w:pos="540"/>
          <w:tab w:val="left" w:pos="1134"/>
        </w:tabs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7. В</w:t>
      </w:r>
      <w:r w:rsidRPr="00B16D6E">
        <w:rPr>
          <w:sz w:val="24"/>
          <w:szCs w:val="24"/>
          <w:lang w:eastAsia="ar-SA"/>
        </w:rPr>
        <w:t>едение документации, оформление дневника педагогической практики.</w:t>
      </w:r>
    </w:p>
    <w:p w:rsidR="00B01D4B" w:rsidRPr="00B16D6E" w:rsidRDefault="00B01D4B" w:rsidP="00D20BA1">
      <w:pPr>
        <w:pStyle w:val="af0"/>
        <w:widowControl w:val="0"/>
        <w:spacing w:after="0"/>
        <w:ind w:left="0"/>
        <w:jc w:val="both"/>
        <w:rPr>
          <w:color w:val="000000"/>
          <w:sz w:val="24"/>
          <w:szCs w:val="24"/>
        </w:rPr>
      </w:pPr>
      <w:r w:rsidRPr="00B16D6E">
        <w:rPr>
          <w:sz w:val="24"/>
          <w:szCs w:val="24"/>
        </w:rPr>
        <w:t xml:space="preserve">Заключение содержит </w:t>
      </w:r>
      <w:r w:rsidRPr="00B16D6E">
        <w:rPr>
          <w:color w:val="000000"/>
          <w:sz w:val="24"/>
          <w:szCs w:val="24"/>
        </w:rPr>
        <w:t>выводы по существу рассматриваемых проблем.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323BD4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 направлению подготовки</w:t>
      </w:r>
      <w:r w:rsidRPr="00323BD4">
        <w:rPr>
          <w:rFonts w:ascii="Times New Roman" w:hAnsi="Times New Roman"/>
          <w:sz w:val="24"/>
          <w:szCs w:val="24"/>
          <w:shd w:val="clear" w:color="auto" w:fill="FFFFFF"/>
        </w:rPr>
        <w:t>51.03.03 «Социально-культурная деятельность».</w:t>
      </w:r>
    </w:p>
    <w:p w:rsidR="00B01D4B" w:rsidRDefault="00B01D4B" w:rsidP="00323BD4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01D4B" w:rsidRPr="00323BD4" w:rsidRDefault="00B01D4B" w:rsidP="00323BD4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323BD4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01D4B" w:rsidRPr="00323BD4" w:rsidRDefault="00B01D4B" w:rsidP="00323BD4">
      <w:pPr>
        <w:jc w:val="both"/>
        <w:rPr>
          <w:bCs/>
          <w:i/>
          <w:sz w:val="24"/>
          <w:szCs w:val="24"/>
        </w:rPr>
      </w:pPr>
      <w:r w:rsidRPr="00323BD4">
        <w:rPr>
          <w:bCs/>
          <w:i/>
          <w:sz w:val="24"/>
          <w:szCs w:val="24"/>
        </w:rPr>
        <w:t>Текущий контроль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 xml:space="preserve">- собеседование 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проверка заполнения дневников практики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беседа с руководителем от профильной организации</w:t>
      </w:r>
    </w:p>
    <w:p w:rsidR="00B01D4B" w:rsidRPr="00323BD4" w:rsidRDefault="00B01D4B" w:rsidP="00323BD4">
      <w:pPr>
        <w:jc w:val="both"/>
        <w:rPr>
          <w:bCs/>
          <w:i/>
          <w:sz w:val="24"/>
          <w:szCs w:val="24"/>
        </w:rPr>
      </w:pPr>
      <w:r w:rsidRPr="00323BD4">
        <w:rPr>
          <w:bCs/>
          <w:i/>
          <w:sz w:val="24"/>
          <w:szCs w:val="24"/>
        </w:rPr>
        <w:t>Промежуточный контроль (зачет)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i/>
          <w:sz w:val="24"/>
          <w:szCs w:val="24"/>
        </w:rPr>
        <w:t xml:space="preserve">- </w:t>
      </w:r>
      <w:r w:rsidRPr="00323BD4">
        <w:rPr>
          <w:bCs/>
          <w:sz w:val="24"/>
          <w:szCs w:val="24"/>
        </w:rPr>
        <w:t>проверка отчетов по практике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Паспорт фонда оценочных средств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2909"/>
        <w:gridCol w:w="2559"/>
        <w:gridCol w:w="2828"/>
      </w:tblGrid>
      <w:tr w:rsidR="00B01D4B" w:rsidRPr="00323BD4" w:rsidTr="00A25D88">
        <w:trPr>
          <w:trHeight w:val="437"/>
        </w:trPr>
        <w:tc>
          <w:tcPr>
            <w:tcW w:w="743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2909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559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828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B01D4B" w:rsidRPr="00323BD4" w:rsidTr="00A25D88">
        <w:tc>
          <w:tcPr>
            <w:tcW w:w="743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1.</w:t>
            </w:r>
          </w:p>
        </w:tc>
        <w:tc>
          <w:tcPr>
            <w:tcW w:w="2909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559" w:type="dxa"/>
          </w:tcPr>
          <w:p w:rsidR="00B01D4B" w:rsidRPr="00A25D88" w:rsidRDefault="00CC38A4" w:rsidP="00A25D88">
            <w:pPr>
              <w:pStyle w:val="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УК-8, ОПК-1, ОПК-2, ОПК-3, </w:t>
            </w:r>
            <w:r w:rsidR="006638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ОПК-4,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ПК-1, ПК-2, ПК-4, ПК-6, ПК-8, ПК-9</w:t>
            </w:r>
          </w:p>
        </w:tc>
        <w:tc>
          <w:tcPr>
            <w:tcW w:w="2828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Собеседование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Проверка отчета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B01D4B" w:rsidRPr="00323BD4" w:rsidRDefault="00B01D4B" w:rsidP="00323BD4">
      <w:pPr>
        <w:jc w:val="both"/>
        <w:rPr>
          <w:bCs/>
          <w:sz w:val="24"/>
          <w:szCs w:val="24"/>
        </w:rPr>
      </w:pPr>
    </w:p>
    <w:p w:rsidR="00B01D4B" w:rsidRPr="00323BD4" w:rsidRDefault="00B01D4B" w:rsidP="008947DD">
      <w:pPr>
        <w:pStyle w:val="a3"/>
        <w:numPr>
          <w:ilvl w:val="1"/>
          <w:numId w:val="3"/>
        </w:numPr>
        <w:ind w:left="0" w:firstLine="709"/>
        <w:jc w:val="both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ind w:firstLine="708"/>
        <w:jc w:val="both"/>
        <w:rPr>
          <w:b/>
          <w:bCs/>
          <w:sz w:val="24"/>
          <w:szCs w:val="24"/>
        </w:rPr>
      </w:pPr>
      <w:r w:rsidRPr="00323BD4">
        <w:rPr>
          <w:b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>
        <w:rPr>
          <w:b/>
          <w:sz w:val="24"/>
          <w:szCs w:val="24"/>
        </w:rPr>
        <w:t xml:space="preserve">(см. приложение к </w:t>
      </w:r>
      <w:r w:rsidRPr="00323BD4">
        <w:rPr>
          <w:b/>
          <w:sz w:val="24"/>
          <w:szCs w:val="24"/>
        </w:rPr>
        <w:t>образовательной программе)</w:t>
      </w:r>
    </w:p>
    <w:p w:rsidR="00B01D4B" w:rsidRPr="00323BD4" w:rsidRDefault="00B01D4B" w:rsidP="00323BD4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5"/>
        <w:gridCol w:w="1985"/>
        <w:gridCol w:w="1276"/>
      </w:tblGrid>
      <w:tr w:rsidR="00B01D4B" w:rsidRPr="00323BD4" w:rsidTr="00A25D88">
        <w:trPr>
          <w:trHeight w:val="324"/>
        </w:trPr>
        <w:tc>
          <w:tcPr>
            <w:tcW w:w="6345" w:type="dxa"/>
          </w:tcPr>
          <w:p w:rsidR="00B01D4B" w:rsidRPr="00A25D88" w:rsidRDefault="00B01D4B" w:rsidP="00A25D88">
            <w:pPr>
              <w:jc w:val="center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Код и содержание  контролируемой компетенции</w:t>
            </w:r>
          </w:p>
        </w:tc>
        <w:tc>
          <w:tcPr>
            <w:tcW w:w="1985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6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B01D4B" w:rsidRPr="00323BD4" w:rsidTr="00A25D88">
        <w:trPr>
          <w:trHeight w:val="324"/>
        </w:trPr>
        <w:tc>
          <w:tcPr>
            <w:tcW w:w="6345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УК-8</w:t>
            </w:r>
          </w:p>
          <w:p w:rsidR="00B01D4B" w:rsidRPr="00A25D88" w:rsidRDefault="00B01D4B" w:rsidP="00085B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F082C">
              <w:rPr>
                <w:sz w:val="24"/>
                <w:szCs w:val="24"/>
              </w:rPr>
              <w:t>С</w:t>
            </w:r>
            <w:r w:rsidR="00085BBD">
              <w:rPr>
                <w:sz w:val="24"/>
                <w:szCs w:val="24"/>
              </w:rPr>
              <w:t xml:space="preserve">пособен создавать и </w:t>
            </w:r>
            <w:r w:rsidRPr="001F082C">
              <w:rPr>
                <w:sz w:val="24"/>
                <w:szCs w:val="24"/>
              </w:rPr>
              <w:t xml:space="preserve">поддерживать в повседневной жизни и в профессиональной деятельности безопасные </w:t>
            </w:r>
            <w:r w:rsidR="00085BBD" w:rsidRPr="001F082C">
              <w:rPr>
                <w:sz w:val="24"/>
                <w:szCs w:val="24"/>
              </w:rPr>
              <w:t>условия жизнедеятельности</w:t>
            </w:r>
            <w:r w:rsidRPr="001F082C">
              <w:rPr>
                <w:sz w:val="24"/>
                <w:szCs w:val="24"/>
              </w:rPr>
              <w:t xml:space="preserve">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985" w:type="dxa"/>
            <w:vMerge w:val="restart"/>
          </w:tcPr>
          <w:p w:rsidR="00663871" w:rsidRDefault="00663871" w:rsidP="00A25D88">
            <w:pPr>
              <w:jc w:val="both"/>
              <w:rPr>
                <w:b/>
                <w:sz w:val="24"/>
                <w:szCs w:val="24"/>
              </w:rPr>
            </w:pPr>
          </w:p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6 семестр</w:t>
            </w:r>
          </w:p>
        </w:tc>
        <w:tc>
          <w:tcPr>
            <w:tcW w:w="1276" w:type="dxa"/>
            <w:vMerge w:val="restart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B01D4B" w:rsidRPr="00323BD4" w:rsidTr="00A25D88">
        <w:trPr>
          <w:trHeight w:val="324"/>
        </w:trPr>
        <w:tc>
          <w:tcPr>
            <w:tcW w:w="6345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ОПК-1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Способен применять полученные знания в области культуроведения и социокультурного проектирования в профессиональной дея</w:t>
            </w:r>
            <w:r w:rsidR="00085BBD">
              <w:rPr>
                <w:sz w:val="24"/>
                <w:szCs w:val="24"/>
              </w:rPr>
              <w:t>тельности и социальной практике</w:t>
            </w:r>
          </w:p>
        </w:tc>
        <w:tc>
          <w:tcPr>
            <w:tcW w:w="1985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01D4B" w:rsidRPr="00323BD4" w:rsidTr="00A25D88">
        <w:trPr>
          <w:trHeight w:val="324"/>
        </w:trPr>
        <w:tc>
          <w:tcPr>
            <w:tcW w:w="6345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ОПК-2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985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63871" w:rsidRPr="00323BD4" w:rsidTr="00A25D88">
        <w:trPr>
          <w:trHeight w:val="324"/>
        </w:trPr>
        <w:tc>
          <w:tcPr>
            <w:tcW w:w="6345" w:type="dxa"/>
          </w:tcPr>
          <w:p w:rsidR="00663871" w:rsidRPr="00A25D88" w:rsidRDefault="00663871" w:rsidP="0066387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ОПК-3 </w:t>
            </w:r>
          </w:p>
          <w:p w:rsidR="00663871" w:rsidRPr="00A25D88" w:rsidRDefault="00663871" w:rsidP="00663871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Способен соблюдать требования профессиональных стандартов</w:t>
            </w:r>
            <w:r>
              <w:rPr>
                <w:sz w:val="24"/>
                <w:szCs w:val="24"/>
              </w:rPr>
              <w:t xml:space="preserve"> и нормы профессиональной этики</w:t>
            </w:r>
          </w:p>
        </w:tc>
        <w:tc>
          <w:tcPr>
            <w:tcW w:w="1985" w:type="dxa"/>
            <w:vMerge/>
          </w:tcPr>
          <w:p w:rsidR="00663871" w:rsidRPr="00A25D88" w:rsidRDefault="00663871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63871" w:rsidRPr="00A25D88" w:rsidRDefault="00663871" w:rsidP="00A25D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01D4B" w:rsidRPr="00323BD4" w:rsidTr="00A25D88">
        <w:trPr>
          <w:trHeight w:val="324"/>
        </w:trPr>
        <w:tc>
          <w:tcPr>
            <w:tcW w:w="6345" w:type="dxa"/>
          </w:tcPr>
          <w:p w:rsidR="00B01D4B" w:rsidRPr="00A25D88" w:rsidRDefault="00663871" w:rsidP="006638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3871">
              <w:rPr>
                <w:b/>
                <w:sz w:val="24"/>
                <w:szCs w:val="24"/>
              </w:rPr>
              <w:t>ОПК-4</w:t>
            </w:r>
            <w:r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Способен ориентироваться в</w:t>
            </w:r>
            <w:r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проблематике современной</w:t>
            </w:r>
            <w:r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государственной культурной политики</w:t>
            </w:r>
            <w:r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1985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01D4B" w:rsidRPr="00323BD4" w:rsidTr="00A25D88">
        <w:trPr>
          <w:trHeight w:val="324"/>
        </w:trPr>
        <w:tc>
          <w:tcPr>
            <w:tcW w:w="6345" w:type="dxa"/>
          </w:tcPr>
          <w:p w:rsidR="00B01D4B" w:rsidRPr="00A25D88" w:rsidRDefault="00CC38A4" w:rsidP="00A25D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="00B01D4B" w:rsidRPr="00A25D88">
              <w:rPr>
                <w:b/>
                <w:sz w:val="24"/>
                <w:szCs w:val="24"/>
              </w:rPr>
              <w:t>-1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Готов использовать технологии социально- культурной деятельности для проведения культурно просветительной работы, организации досуга населения, обеспечения условий для реализации социально культурных инициатив, патриотического воспитания</w:t>
            </w:r>
          </w:p>
        </w:tc>
        <w:tc>
          <w:tcPr>
            <w:tcW w:w="1985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01D4B" w:rsidRPr="00323BD4" w:rsidTr="00A25D88">
        <w:trPr>
          <w:trHeight w:val="324"/>
        </w:trPr>
        <w:tc>
          <w:tcPr>
            <w:tcW w:w="6345" w:type="dxa"/>
          </w:tcPr>
          <w:p w:rsidR="00B01D4B" w:rsidRPr="00A25D88" w:rsidRDefault="00CC38A4" w:rsidP="00A25D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="00B01D4B" w:rsidRPr="00A25D88">
              <w:rPr>
                <w:b/>
                <w:sz w:val="24"/>
                <w:szCs w:val="24"/>
              </w:rPr>
              <w:t>-2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Готов осуществлять педагогическое управление и программирование развивающих форм социально-культурной деятельности всех возрастных групп населения, организовывать массовые, групповые и индивидуальные формы социально-культурной деятельности в соответствии с культурными потребностями различных групп населения.</w:t>
            </w:r>
          </w:p>
        </w:tc>
        <w:tc>
          <w:tcPr>
            <w:tcW w:w="1985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01D4B" w:rsidRPr="00323BD4" w:rsidTr="00A25D88">
        <w:trPr>
          <w:trHeight w:val="324"/>
        </w:trPr>
        <w:tc>
          <w:tcPr>
            <w:tcW w:w="6345" w:type="dxa"/>
          </w:tcPr>
          <w:p w:rsidR="00B01D4B" w:rsidRPr="00A25D88" w:rsidRDefault="00CC38A4" w:rsidP="00A25D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="00B01D4B" w:rsidRPr="00A25D88">
              <w:rPr>
                <w:b/>
                <w:sz w:val="24"/>
                <w:szCs w:val="24"/>
              </w:rPr>
              <w:t>-4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Способен к реализации технологий менеджмента и маркетинга в сфере социально культурной деятельности</w:t>
            </w:r>
          </w:p>
        </w:tc>
        <w:tc>
          <w:tcPr>
            <w:tcW w:w="1985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01D4B" w:rsidRPr="00323BD4" w:rsidTr="00A25D88">
        <w:trPr>
          <w:trHeight w:val="324"/>
        </w:trPr>
        <w:tc>
          <w:tcPr>
            <w:tcW w:w="6345" w:type="dxa"/>
          </w:tcPr>
          <w:p w:rsidR="00B01D4B" w:rsidRPr="00A25D88" w:rsidRDefault="00CC38A4" w:rsidP="00A25D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="00B01D4B" w:rsidRPr="00A25D88">
              <w:rPr>
                <w:b/>
                <w:sz w:val="24"/>
                <w:szCs w:val="24"/>
              </w:rPr>
              <w:t>-6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Готов осуществлять социально-культурное проектирование на основе изучения запросов населения, с учетом возраста, образования, социальных, национальных и других различий социальных групп.</w:t>
            </w:r>
          </w:p>
        </w:tc>
        <w:tc>
          <w:tcPr>
            <w:tcW w:w="1985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01D4B" w:rsidRPr="00323BD4" w:rsidTr="00A25D88">
        <w:trPr>
          <w:trHeight w:val="324"/>
        </w:trPr>
        <w:tc>
          <w:tcPr>
            <w:tcW w:w="6345" w:type="dxa"/>
          </w:tcPr>
          <w:p w:rsidR="00B01D4B" w:rsidRPr="00A25D88" w:rsidRDefault="00CC38A4" w:rsidP="00A25D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="00B01D4B" w:rsidRPr="00A25D88">
              <w:rPr>
                <w:b/>
                <w:sz w:val="24"/>
                <w:szCs w:val="24"/>
              </w:rPr>
              <w:t>-8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Готов к разработке сценарной основы, постановке и продюсированию социально-культурных программ (концертов, фестивалей, смотров, праздников и форм массовой социально- </w:t>
            </w:r>
            <w:r w:rsidR="00CC38A4">
              <w:rPr>
                <w:sz w:val="24"/>
                <w:szCs w:val="24"/>
              </w:rPr>
              <w:t>к</w:t>
            </w:r>
            <w:r w:rsidRPr="00A25D88">
              <w:rPr>
                <w:sz w:val="24"/>
                <w:szCs w:val="24"/>
              </w:rPr>
              <w:t xml:space="preserve">ультурной деятельности), в том числе с использованием технических средств (световое и </w:t>
            </w:r>
            <w:r w:rsidR="00CC38A4">
              <w:rPr>
                <w:sz w:val="24"/>
                <w:szCs w:val="24"/>
              </w:rPr>
              <w:t>с</w:t>
            </w:r>
            <w:r w:rsidRPr="00A25D88">
              <w:rPr>
                <w:sz w:val="24"/>
                <w:szCs w:val="24"/>
              </w:rPr>
              <w:t>ценическое оборудование учреждений культуры); готов к выступлению в качестве ведущего и исполнителя в творческом проекте</w:t>
            </w:r>
          </w:p>
        </w:tc>
        <w:tc>
          <w:tcPr>
            <w:tcW w:w="1985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01D4B" w:rsidRPr="00323BD4" w:rsidTr="00A25D88">
        <w:trPr>
          <w:trHeight w:val="324"/>
        </w:trPr>
        <w:tc>
          <w:tcPr>
            <w:tcW w:w="6345" w:type="dxa"/>
          </w:tcPr>
          <w:p w:rsidR="00B01D4B" w:rsidRPr="00A25D88" w:rsidRDefault="00CC38A4" w:rsidP="00A25D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ПК-9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Способен к продюсированию и постановке культурно-досуговых программ и социально-культурных проектов с учетом безопасности организации процесса проведения мероприятий</w:t>
            </w:r>
          </w:p>
        </w:tc>
        <w:tc>
          <w:tcPr>
            <w:tcW w:w="1985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B01D4B" w:rsidRPr="00323BD4" w:rsidRDefault="00B01D4B" w:rsidP="00323BD4">
      <w:pPr>
        <w:jc w:val="both"/>
        <w:rPr>
          <w:sz w:val="24"/>
          <w:szCs w:val="24"/>
        </w:rPr>
      </w:pPr>
    </w:p>
    <w:p w:rsidR="00B01D4B" w:rsidRPr="00323BD4" w:rsidRDefault="00B01D4B" w:rsidP="00323BD4">
      <w:pPr>
        <w:jc w:val="both"/>
        <w:rPr>
          <w:sz w:val="24"/>
          <w:szCs w:val="24"/>
        </w:rPr>
      </w:pPr>
    </w:p>
    <w:p w:rsidR="00B01D4B" w:rsidRPr="00323BD4" w:rsidRDefault="00B01D4B" w:rsidP="00323BD4">
      <w:pPr>
        <w:pStyle w:val="a3"/>
        <w:numPr>
          <w:ilvl w:val="1"/>
          <w:numId w:val="3"/>
        </w:numPr>
        <w:ind w:left="0"/>
        <w:jc w:val="both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01D4B" w:rsidRPr="00323BD4" w:rsidRDefault="00B01D4B" w:rsidP="00323BD4">
      <w:pPr>
        <w:jc w:val="both"/>
        <w:rPr>
          <w:b/>
          <w:sz w:val="24"/>
          <w:szCs w:val="24"/>
        </w:rPr>
      </w:pPr>
    </w:p>
    <w:p w:rsidR="00B01D4B" w:rsidRPr="00323BD4" w:rsidRDefault="00B01D4B" w:rsidP="00323BD4">
      <w:pPr>
        <w:ind w:firstLine="36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B01D4B" w:rsidRPr="00323BD4" w:rsidRDefault="00B01D4B" w:rsidP="00323BD4">
      <w:pPr>
        <w:ind w:firstLine="36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01D4B" w:rsidRPr="00323BD4" w:rsidRDefault="00B01D4B" w:rsidP="00323BD4">
      <w:pPr>
        <w:ind w:firstLine="360"/>
        <w:jc w:val="both"/>
        <w:rPr>
          <w:color w:val="000000"/>
          <w:sz w:val="24"/>
          <w:szCs w:val="24"/>
        </w:rPr>
      </w:pPr>
    </w:p>
    <w:p w:rsidR="00B01D4B" w:rsidRPr="00323BD4" w:rsidRDefault="00B01D4B" w:rsidP="00591A9F">
      <w:pPr>
        <w:pStyle w:val="a3"/>
        <w:numPr>
          <w:ilvl w:val="2"/>
          <w:numId w:val="3"/>
        </w:numPr>
        <w:ind w:left="0" w:hanging="284"/>
        <w:jc w:val="both"/>
        <w:rPr>
          <w:b/>
          <w:color w:val="000000"/>
          <w:sz w:val="24"/>
          <w:szCs w:val="24"/>
        </w:rPr>
      </w:pPr>
      <w:r w:rsidRPr="00323BD4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01D4B" w:rsidRPr="00323BD4" w:rsidTr="00A25D88">
        <w:trPr>
          <w:trHeight w:val="407"/>
        </w:trPr>
        <w:tc>
          <w:tcPr>
            <w:tcW w:w="1242" w:type="dxa"/>
            <w:vMerge w:val="restart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01D4B" w:rsidRPr="00A25D88" w:rsidRDefault="00B01D4B" w:rsidP="00A25D88">
            <w:pPr>
              <w:jc w:val="center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B01D4B" w:rsidRPr="00323BD4" w:rsidTr="00A25D88">
        <w:trPr>
          <w:trHeight w:val="671"/>
        </w:trPr>
        <w:tc>
          <w:tcPr>
            <w:tcW w:w="1242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B01D4B" w:rsidRPr="00323BD4" w:rsidTr="00A25D88">
        <w:tc>
          <w:tcPr>
            <w:tcW w:w="1242" w:type="dxa"/>
          </w:tcPr>
          <w:p w:rsidR="00B01D4B" w:rsidRPr="00A25D88" w:rsidRDefault="00B01D4B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A25D88">
              <w:rPr>
                <w:bCs/>
                <w:color w:val="000000"/>
                <w:sz w:val="24"/>
                <w:szCs w:val="24"/>
              </w:rPr>
              <w:t>УК-8 ОПК-1</w:t>
            </w:r>
          </w:p>
          <w:p w:rsidR="00B01D4B" w:rsidRPr="00A25D88" w:rsidRDefault="00B01D4B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A25D88">
              <w:rPr>
                <w:bCs/>
                <w:color w:val="000000"/>
                <w:sz w:val="24"/>
                <w:szCs w:val="24"/>
              </w:rPr>
              <w:t>ОПК-2</w:t>
            </w:r>
          </w:p>
          <w:p w:rsidR="002E60AA" w:rsidRDefault="00333FD0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ОПК-3 </w:t>
            </w:r>
          </w:p>
          <w:p w:rsidR="002E60AA" w:rsidRDefault="002E60AA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ОПК-4</w:t>
            </w:r>
          </w:p>
          <w:p w:rsidR="00333FD0" w:rsidRDefault="00333FD0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ПК-1 </w:t>
            </w:r>
          </w:p>
          <w:p w:rsidR="00B01D4B" w:rsidRPr="00A25D88" w:rsidRDefault="00333FD0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="00B01D4B" w:rsidRPr="00A25D88">
              <w:rPr>
                <w:bCs/>
                <w:color w:val="000000"/>
                <w:sz w:val="24"/>
                <w:szCs w:val="24"/>
              </w:rPr>
              <w:t>-2</w:t>
            </w:r>
          </w:p>
          <w:p w:rsidR="00B01D4B" w:rsidRPr="00A25D88" w:rsidRDefault="00333FD0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="00B01D4B" w:rsidRPr="00A25D88">
              <w:rPr>
                <w:bCs/>
                <w:color w:val="000000"/>
                <w:sz w:val="24"/>
                <w:szCs w:val="24"/>
              </w:rPr>
              <w:t>-4</w:t>
            </w:r>
          </w:p>
          <w:p w:rsidR="00B01D4B" w:rsidRPr="00A25D88" w:rsidRDefault="00333FD0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="00B01D4B" w:rsidRPr="00A25D88">
              <w:rPr>
                <w:bCs/>
                <w:color w:val="000000"/>
                <w:sz w:val="24"/>
                <w:szCs w:val="24"/>
              </w:rPr>
              <w:t>-6</w:t>
            </w:r>
          </w:p>
          <w:p w:rsidR="00333FD0" w:rsidRDefault="00333FD0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ПК-8 </w:t>
            </w:r>
          </w:p>
          <w:p w:rsidR="00B01D4B" w:rsidRPr="00A25D88" w:rsidRDefault="00333FD0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ПК-9</w:t>
            </w:r>
          </w:p>
        </w:tc>
        <w:tc>
          <w:tcPr>
            <w:tcW w:w="1650" w:type="dxa"/>
          </w:tcPr>
          <w:p w:rsidR="00B01D4B" w:rsidRPr="00A25D88" w:rsidRDefault="00B01D4B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Знает (показатели освоения каждой компетенции см. в п. 2 Программы </w:t>
            </w:r>
            <w:r w:rsidR="00F2411B">
              <w:rPr>
                <w:b/>
                <w:sz w:val="24"/>
                <w:szCs w:val="24"/>
              </w:rPr>
              <w:t xml:space="preserve">производственной </w:t>
            </w:r>
            <w:r w:rsidRPr="00A25D88">
              <w:rPr>
                <w:b/>
                <w:sz w:val="24"/>
                <w:szCs w:val="24"/>
              </w:rPr>
              <w:t>практики)</w:t>
            </w:r>
          </w:p>
          <w:p w:rsidR="00B01D4B" w:rsidRPr="00A25D88" w:rsidRDefault="00B01D4B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B01D4B" w:rsidRPr="00A25D88" w:rsidRDefault="00B01D4B" w:rsidP="00A25D88">
            <w:pPr>
              <w:rPr>
                <w:bCs/>
                <w:sz w:val="24"/>
                <w:szCs w:val="24"/>
              </w:rPr>
            </w:pPr>
            <w:r w:rsidRPr="00A25D88">
              <w:rPr>
                <w:bCs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B01D4B" w:rsidRPr="00A25D88" w:rsidRDefault="00B01D4B" w:rsidP="00A25D88">
            <w:pPr>
              <w:rPr>
                <w:bCs/>
                <w:sz w:val="24"/>
                <w:szCs w:val="24"/>
              </w:rPr>
            </w:pPr>
            <w:r w:rsidRPr="00A25D88">
              <w:rPr>
                <w:bCs/>
                <w:sz w:val="24"/>
                <w:szCs w:val="24"/>
              </w:rPr>
              <w:t>Студент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B01D4B" w:rsidRPr="00A25D88" w:rsidRDefault="00B01D4B" w:rsidP="00A25D88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B01D4B" w:rsidRPr="00A25D88" w:rsidRDefault="00B01D4B" w:rsidP="00A25D88">
            <w:pPr>
              <w:rPr>
                <w:sz w:val="24"/>
                <w:szCs w:val="24"/>
              </w:rPr>
            </w:pPr>
            <w:r w:rsidRPr="00A25D88">
              <w:rPr>
                <w:bCs/>
                <w:sz w:val="24"/>
                <w:szCs w:val="24"/>
              </w:rPr>
              <w:t>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01D4B" w:rsidRPr="00323BD4" w:rsidTr="00A25D88">
        <w:tc>
          <w:tcPr>
            <w:tcW w:w="1242" w:type="dxa"/>
          </w:tcPr>
          <w:p w:rsidR="00333FD0" w:rsidRPr="00A25D88" w:rsidRDefault="00333FD0" w:rsidP="00333FD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A25D88">
              <w:rPr>
                <w:bCs/>
                <w:color w:val="000000"/>
                <w:sz w:val="24"/>
                <w:szCs w:val="24"/>
              </w:rPr>
              <w:t>УК-8 ОПК-1</w:t>
            </w:r>
          </w:p>
          <w:p w:rsidR="00333FD0" w:rsidRPr="00A25D88" w:rsidRDefault="00333FD0" w:rsidP="00333FD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A25D88">
              <w:rPr>
                <w:bCs/>
                <w:color w:val="000000"/>
                <w:sz w:val="24"/>
                <w:szCs w:val="24"/>
              </w:rPr>
              <w:t>ОПК-2</w:t>
            </w:r>
          </w:p>
          <w:p w:rsidR="002E60AA" w:rsidRDefault="00333FD0" w:rsidP="00333FD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ОПК-3 </w:t>
            </w:r>
          </w:p>
          <w:p w:rsidR="002E60AA" w:rsidRDefault="002E60AA" w:rsidP="00333FD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ОПК-4</w:t>
            </w:r>
          </w:p>
          <w:p w:rsidR="00333FD0" w:rsidRDefault="00333FD0" w:rsidP="00333FD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ПК-1 </w:t>
            </w:r>
          </w:p>
          <w:p w:rsidR="00333FD0" w:rsidRPr="00A25D88" w:rsidRDefault="00333FD0" w:rsidP="00333FD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Pr="00A25D88">
              <w:rPr>
                <w:bCs/>
                <w:color w:val="000000"/>
                <w:sz w:val="24"/>
                <w:szCs w:val="24"/>
              </w:rPr>
              <w:t>-2</w:t>
            </w:r>
          </w:p>
          <w:p w:rsidR="00333FD0" w:rsidRPr="00A25D88" w:rsidRDefault="00333FD0" w:rsidP="00333FD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Pr="00A25D88">
              <w:rPr>
                <w:bCs/>
                <w:color w:val="000000"/>
                <w:sz w:val="24"/>
                <w:szCs w:val="24"/>
              </w:rPr>
              <w:t>-4</w:t>
            </w:r>
          </w:p>
          <w:p w:rsidR="00333FD0" w:rsidRPr="00A25D88" w:rsidRDefault="00333FD0" w:rsidP="00333FD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Pr="00A25D88">
              <w:rPr>
                <w:bCs/>
                <w:color w:val="000000"/>
                <w:sz w:val="24"/>
                <w:szCs w:val="24"/>
              </w:rPr>
              <w:t>-6</w:t>
            </w:r>
          </w:p>
          <w:p w:rsidR="00333FD0" w:rsidRDefault="00333FD0" w:rsidP="00333FD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ПК-8 </w:t>
            </w:r>
          </w:p>
          <w:p w:rsidR="00B01D4B" w:rsidRPr="00A25D88" w:rsidRDefault="00333FD0" w:rsidP="00333FD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ПК-9</w:t>
            </w:r>
          </w:p>
        </w:tc>
        <w:tc>
          <w:tcPr>
            <w:tcW w:w="1650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Умеет</w:t>
            </w:r>
          </w:p>
          <w:p w:rsidR="00B01D4B" w:rsidRPr="00A25D88" w:rsidRDefault="00B01D4B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(показатели освоения каждой компетенции см. в п. 2 Программы </w:t>
            </w:r>
            <w:r w:rsidR="00F2411B">
              <w:rPr>
                <w:b/>
                <w:sz w:val="24"/>
                <w:szCs w:val="24"/>
              </w:rPr>
              <w:t xml:space="preserve"> производственной</w:t>
            </w:r>
            <w:r w:rsidR="00F2411B" w:rsidRPr="00A25D88">
              <w:rPr>
                <w:b/>
                <w:sz w:val="24"/>
                <w:szCs w:val="24"/>
              </w:rPr>
              <w:t xml:space="preserve"> </w:t>
            </w:r>
            <w:r w:rsidRPr="00A25D88">
              <w:rPr>
                <w:b/>
                <w:sz w:val="24"/>
                <w:szCs w:val="24"/>
              </w:rPr>
              <w:t xml:space="preserve"> практики)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A25D88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551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01D4B" w:rsidRPr="00A25D88" w:rsidRDefault="00B01D4B" w:rsidP="00A25D88">
            <w:pPr>
              <w:rPr>
                <w:bCs/>
                <w:sz w:val="24"/>
                <w:szCs w:val="24"/>
              </w:rPr>
            </w:pPr>
            <w:r w:rsidRPr="00A25D8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01D4B" w:rsidRPr="00A25D88" w:rsidRDefault="00B01D4B" w:rsidP="00A25D88">
            <w:pPr>
              <w:rPr>
                <w:bCs/>
                <w:sz w:val="24"/>
                <w:szCs w:val="24"/>
              </w:rPr>
            </w:pPr>
            <w:r w:rsidRPr="00A25D88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</w:p>
        </w:tc>
      </w:tr>
      <w:tr w:rsidR="00B01D4B" w:rsidRPr="00323BD4" w:rsidTr="00A25D88">
        <w:tc>
          <w:tcPr>
            <w:tcW w:w="1242" w:type="dxa"/>
          </w:tcPr>
          <w:p w:rsidR="00F2411B" w:rsidRPr="00A25D88" w:rsidRDefault="00F2411B" w:rsidP="00F241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A25D88">
              <w:rPr>
                <w:bCs/>
                <w:color w:val="000000"/>
                <w:sz w:val="24"/>
                <w:szCs w:val="24"/>
              </w:rPr>
              <w:t>УК-8 ОПК-1</w:t>
            </w:r>
          </w:p>
          <w:p w:rsidR="00F2411B" w:rsidRPr="00A25D88" w:rsidRDefault="00F2411B" w:rsidP="00F241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A25D88">
              <w:rPr>
                <w:bCs/>
                <w:color w:val="000000"/>
                <w:sz w:val="24"/>
                <w:szCs w:val="24"/>
              </w:rPr>
              <w:t>ОПК-2</w:t>
            </w:r>
          </w:p>
          <w:p w:rsidR="002E60AA" w:rsidRDefault="00F2411B" w:rsidP="00F241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ОПК-3 </w:t>
            </w:r>
          </w:p>
          <w:p w:rsidR="002E60AA" w:rsidRDefault="002E60AA" w:rsidP="00F241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ОПК-4</w:t>
            </w:r>
          </w:p>
          <w:p w:rsidR="00F2411B" w:rsidRDefault="00F2411B" w:rsidP="00F241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ПК-1 </w:t>
            </w:r>
          </w:p>
          <w:p w:rsidR="00F2411B" w:rsidRPr="00A25D88" w:rsidRDefault="00F2411B" w:rsidP="00F241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Pr="00A25D88">
              <w:rPr>
                <w:bCs/>
                <w:color w:val="000000"/>
                <w:sz w:val="24"/>
                <w:szCs w:val="24"/>
              </w:rPr>
              <w:t>-2</w:t>
            </w:r>
          </w:p>
          <w:p w:rsidR="00F2411B" w:rsidRPr="00A25D88" w:rsidRDefault="00F2411B" w:rsidP="00F241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Pr="00A25D88">
              <w:rPr>
                <w:bCs/>
                <w:color w:val="000000"/>
                <w:sz w:val="24"/>
                <w:szCs w:val="24"/>
              </w:rPr>
              <w:t>-4</w:t>
            </w:r>
          </w:p>
          <w:p w:rsidR="00F2411B" w:rsidRPr="00A25D88" w:rsidRDefault="00F2411B" w:rsidP="00F241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Pr="00A25D88">
              <w:rPr>
                <w:bCs/>
                <w:color w:val="000000"/>
                <w:sz w:val="24"/>
                <w:szCs w:val="24"/>
              </w:rPr>
              <w:t>-6</w:t>
            </w:r>
          </w:p>
          <w:p w:rsidR="00F2411B" w:rsidRDefault="00F2411B" w:rsidP="00F241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ПК-8 </w:t>
            </w:r>
          </w:p>
          <w:p w:rsidR="00B01D4B" w:rsidRPr="00A25D88" w:rsidRDefault="00F2411B" w:rsidP="00F241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ПК-9</w:t>
            </w:r>
          </w:p>
        </w:tc>
        <w:tc>
          <w:tcPr>
            <w:tcW w:w="1650" w:type="dxa"/>
          </w:tcPr>
          <w:p w:rsidR="00B01D4B" w:rsidRPr="00A25D88" w:rsidRDefault="00B01D4B" w:rsidP="00A25D88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>Владеет</w:t>
            </w:r>
          </w:p>
          <w:p w:rsidR="00B01D4B" w:rsidRPr="00A25D88" w:rsidRDefault="00B01D4B" w:rsidP="00A25D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(показатели освоения каждой компетенции см. в п. 2 Программы </w:t>
            </w:r>
            <w:r w:rsidR="00F2411B">
              <w:rPr>
                <w:b/>
                <w:sz w:val="24"/>
                <w:szCs w:val="24"/>
              </w:rPr>
              <w:t xml:space="preserve"> производственной</w:t>
            </w:r>
            <w:r w:rsidR="00F2411B" w:rsidRPr="00A25D88">
              <w:rPr>
                <w:b/>
                <w:sz w:val="24"/>
                <w:szCs w:val="24"/>
              </w:rPr>
              <w:t xml:space="preserve"> </w:t>
            </w:r>
            <w:r w:rsidRPr="00A25D88">
              <w:rPr>
                <w:b/>
                <w:sz w:val="24"/>
                <w:szCs w:val="24"/>
              </w:rPr>
              <w:t xml:space="preserve"> практики)</w:t>
            </w:r>
          </w:p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01D4B" w:rsidRPr="00A25D88" w:rsidRDefault="00B01D4B" w:rsidP="00A25D88">
            <w:pPr>
              <w:jc w:val="both"/>
              <w:rPr>
                <w:bCs/>
                <w:sz w:val="24"/>
                <w:szCs w:val="24"/>
              </w:rPr>
            </w:pPr>
            <w:r w:rsidRPr="00A25D88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B01D4B" w:rsidRPr="00A25D88" w:rsidRDefault="00B01D4B" w:rsidP="00A25D88">
            <w:pPr>
              <w:jc w:val="both"/>
              <w:rPr>
                <w:sz w:val="24"/>
                <w:szCs w:val="24"/>
              </w:rPr>
            </w:pPr>
            <w:r w:rsidRPr="00A25D88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01D4B" w:rsidRDefault="00B01D4B" w:rsidP="00323BD4">
      <w:pPr>
        <w:rPr>
          <w:b/>
          <w:sz w:val="24"/>
          <w:szCs w:val="24"/>
        </w:rPr>
      </w:pPr>
    </w:p>
    <w:p w:rsidR="00B01D4B" w:rsidRDefault="00B01D4B" w:rsidP="00323BD4">
      <w:pPr>
        <w:rPr>
          <w:b/>
          <w:sz w:val="24"/>
          <w:szCs w:val="24"/>
        </w:rPr>
      </w:pPr>
    </w:p>
    <w:p w:rsidR="00B01D4B" w:rsidRPr="00323BD4" w:rsidRDefault="00B01D4B" w:rsidP="00591A9F">
      <w:pPr>
        <w:pStyle w:val="a3"/>
        <w:numPr>
          <w:ilvl w:val="2"/>
          <w:numId w:val="3"/>
        </w:numPr>
        <w:ind w:left="0" w:hanging="426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Шкала оценивания и критерии оценки</w:t>
      </w:r>
    </w:p>
    <w:p w:rsidR="00B01D4B" w:rsidRPr="00323BD4" w:rsidRDefault="00B01D4B" w:rsidP="00323BD4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B01D4B" w:rsidRPr="00323BD4" w:rsidTr="00647093">
        <w:tc>
          <w:tcPr>
            <w:tcW w:w="1377" w:type="pct"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01D4B" w:rsidRPr="00323BD4" w:rsidTr="00647093">
        <w:tc>
          <w:tcPr>
            <w:tcW w:w="1377" w:type="pct"/>
            <w:vMerge w:val="restart"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01D4B" w:rsidRPr="00323BD4" w:rsidTr="00647093">
        <w:tc>
          <w:tcPr>
            <w:tcW w:w="1377" w:type="pct"/>
            <w:vMerge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B01D4B" w:rsidRPr="00323BD4" w:rsidTr="00647093">
        <w:tc>
          <w:tcPr>
            <w:tcW w:w="1377" w:type="pct"/>
            <w:vMerge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B01D4B" w:rsidRPr="00323BD4" w:rsidTr="00647093">
        <w:tc>
          <w:tcPr>
            <w:tcW w:w="1377" w:type="pct"/>
            <w:vMerge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01D4B" w:rsidRPr="00323BD4" w:rsidTr="00647093">
        <w:tc>
          <w:tcPr>
            <w:tcW w:w="1377" w:type="pct"/>
            <w:vMerge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B01D4B" w:rsidRPr="00323BD4" w:rsidTr="00647093">
        <w:tc>
          <w:tcPr>
            <w:tcW w:w="1377" w:type="pct"/>
            <w:vMerge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323BD4">
              <w:rPr>
                <w:sz w:val="24"/>
                <w:szCs w:val="24"/>
              </w:rPr>
              <w:t>социально-культурной деятельности</w:t>
            </w:r>
          </w:p>
        </w:tc>
      </w:tr>
      <w:tr w:rsidR="00B01D4B" w:rsidRPr="00323BD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01D4B" w:rsidRPr="00323BD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B01D4B" w:rsidRPr="00323BD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01D4B" w:rsidRPr="00323BD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01D4B" w:rsidRPr="00323BD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B01D4B" w:rsidRPr="00323BD4" w:rsidTr="00647093">
        <w:tc>
          <w:tcPr>
            <w:tcW w:w="1377" w:type="pct"/>
            <w:vMerge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323BD4">
              <w:rPr>
                <w:sz w:val="24"/>
                <w:szCs w:val="24"/>
              </w:rPr>
              <w:t>социально-культурной деятельности</w:t>
            </w:r>
          </w:p>
        </w:tc>
      </w:tr>
      <w:tr w:rsidR="00B01D4B" w:rsidRPr="00323BD4" w:rsidTr="00647093">
        <w:tc>
          <w:tcPr>
            <w:tcW w:w="1377" w:type="pct"/>
            <w:vMerge w:val="restart"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01D4B" w:rsidRPr="00323BD4" w:rsidTr="00647093">
        <w:tc>
          <w:tcPr>
            <w:tcW w:w="1377" w:type="pct"/>
            <w:vMerge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01D4B" w:rsidRPr="00323BD4" w:rsidTr="00647093">
        <w:tc>
          <w:tcPr>
            <w:tcW w:w="1377" w:type="pct"/>
            <w:vMerge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01D4B" w:rsidRPr="00323BD4" w:rsidTr="00647093">
        <w:tc>
          <w:tcPr>
            <w:tcW w:w="1377" w:type="pct"/>
            <w:vMerge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01D4B" w:rsidRPr="00323BD4" w:rsidTr="00647093">
        <w:tc>
          <w:tcPr>
            <w:tcW w:w="1377" w:type="pct"/>
            <w:vMerge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01D4B" w:rsidRPr="00323BD4" w:rsidTr="00647093">
        <w:tc>
          <w:tcPr>
            <w:tcW w:w="1377" w:type="pct"/>
            <w:vMerge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01D4B" w:rsidRPr="00323BD4" w:rsidRDefault="00B01D4B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323BD4">
              <w:rPr>
                <w:sz w:val="24"/>
                <w:szCs w:val="24"/>
              </w:rPr>
              <w:t>социально-культурной деятельности</w:t>
            </w:r>
          </w:p>
        </w:tc>
      </w:tr>
      <w:tr w:rsidR="00B01D4B" w:rsidRPr="00323BD4" w:rsidTr="00647093">
        <w:tc>
          <w:tcPr>
            <w:tcW w:w="1377" w:type="pct"/>
            <w:vAlign w:val="center"/>
          </w:tcPr>
          <w:p w:rsidR="00B01D4B" w:rsidRPr="00323BD4" w:rsidRDefault="00B01D4B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B01D4B" w:rsidRPr="00323BD4" w:rsidRDefault="00B01D4B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01D4B" w:rsidRPr="00323BD4" w:rsidRDefault="00B01D4B" w:rsidP="00323BD4">
      <w:pPr>
        <w:jc w:val="both"/>
        <w:rPr>
          <w:sz w:val="24"/>
          <w:szCs w:val="24"/>
        </w:rPr>
      </w:pPr>
    </w:p>
    <w:p w:rsidR="00B01D4B" w:rsidRPr="00323BD4" w:rsidRDefault="00B01D4B" w:rsidP="00323BD4">
      <w:pPr>
        <w:jc w:val="both"/>
        <w:rPr>
          <w:i/>
          <w:sz w:val="24"/>
          <w:szCs w:val="24"/>
        </w:rPr>
      </w:pPr>
      <w:r w:rsidRPr="00323BD4">
        <w:rPr>
          <w:i/>
          <w:sz w:val="24"/>
          <w:szCs w:val="24"/>
        </w:rPr>
        <w:t>Критерии оценивания отчета по практике: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</w:p>
    <w:p w:rsidR="00B01D4B" w:rsidRPr="00323BD4" w:rsidRDefault="00B01D4B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1.Умение сформулировать цель и задачи отчета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2.Соответствие представленного материала теме отчета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3.Наличие элементов анализа проблемы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4.Логичность, последовательность раскрытия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5.Наличие выводов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7.Умение работать с литературой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8.Владение терминологией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01D4B" w:rsidRPr="00323BD4" w:rsidRDefault="00B01D4B" w:rsidP="00323BD4">
      <w:pPr>
        <w:jc w:val="both"/>
        <w:rPr>
          <w:b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sz w:val="24"/>
          <w:szCs w:val="24"/>
        </w:rPr>
      </w:pPr>
    </w:p>
    <w:p w:rsidR="00B01D4B" w:rsidRPr="00323BD4" w:rsidRDefault="00B01D4B" w:rsidP="00E72733">
      <w:pPr>
        <w:pStyle w:val="a3"/>
        <w:numPr>
          <w:ilvl w:val="1"/>
          <w:numId w:val="3"/>
        </w:numPr>
        <w:ind w:left="0" w:firstLine="0"/>
        <w:jc w:val="both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01D4B" w:rsidRPr="00520A36" w:rsidRDefault="00B01D4B" w:rsidP="00520A36">
      <w:pPr>
        <w:pStyle w:val="a3"/>
        <w:ind w:left="360"/>
        <w:rPr>
          <w:sz w:val="24"/>
          <w:szCs w:val="24"/>
        </w:rPr>
      </w:pPr>
      <w:r w:rsidRPr="00520A36">
        <w:rPr>
          <w:sz w:val="24"/>
          <w:szCs w:val="24"/>
        </w:rPr>
        <w:t>Содержание задания:</w:t>
      </w:r>
    </w:p>
    <w:p w:rsidR="00B01D4B" w:rsidRPr="00B16D6E" w:rsidRDefault="00F305BB" w:rsidP="00D20BA1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>1) п</w:t>
      </w:r>
      <w:r w:rsidRPr="00B16D6E">
        <w:rPr>
          <w:sz w:val="24"/>
          <w:szCs w:val="24"/>
        </w:rPr>
        <w:t>роанализировать документационное</w:t>
      </w:r>
      <w:r w:rsidR="00B01D4B" w:rsidRPr="00B16D6E">
        <w:rPr>
          <w:sz w:val="24"/>
          <w:szCs w:val="24"/>
        </w:rPr>
        <w:t xml:space="preserve"> и </w:t>
      </w:r>
      <w:r w:rsidRPr="00B16D6E">
        <w:rPr>
          <w:sz w:val="24"/>
          <w:szCs w:val="24"/>
        </w:rPr>
        <w:t>правовое обеспечение</w:t>
      </w:r>
      <w:r w:rsidR="00B01D4B" w:rsidRPr="00B16D6E">
        <w:rPr>
          <w:sz w:val="24"/>
          <w:szCs w:val="24"/>
        </w:rPr>
        <w:t xml:space="preserve"> организационно-управленческой деятельности,</w:t>
      </w:r>
      <w:r>
        <w:rPr>
          <w:sz w:val="24"/>
          <w:szCs w:val="24"/>
        </w:rPr>
        <w:t xml:space="preserve"> </w:t>
      </w:r>
      <w:r w:rsidR="00B01D4B" w:rsidRPr="00B16D6E">
        <w:rPr>
          <w:sz w:val="24"/>
          <w:szCs w:val="24"/>
          <w:lang w:eastAsia="ar-SA"/>
        </w:rPr>
        <w:t xml:space="preserve">план работы базового учреждения; </w:t>
      </w:r>
    </w:p>
    <w:p w:rsidR="00B01D4B" w:rsidRPr="00B16D6E" w:rsidRDefault="00F305BB" w:rsidP="00D20BA1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2) р</w:t>
      </w:r>
      <w:r w:rsidRPr="00B16D6E">
        <w:rPr>
          <w:sz w:val="24"/>
          <w:szCs w:val="24"/>
          <w:lang w:eastAsia="ar-SA"/>
        </w:rPr>
        <w:t>азработать на</w:t>
      </w:r>
      <w:r w:rsidR="00B01D4B" w:rsidRPr="00B16D6E">
        <w:rPr>
          <w:sz w:val="24"/>
          <w:szCs w:val="24"/>
          <w:lang w:eastAsia="ar-SA"/>
        </w:rPr>
        <w:t xml:space="preserve"> э</w:t>
      </w:r>
      <w:r>
        <w:rPr>
          <w:sz w:val="24"/>
          <w:szCs w:val="24"/>
          <w:lang w:eastAsia="ar-SA"/>
        </w:rPr>
        <w:t>той основе индивидуальный план</w:t>
      </w:r>
      <w:r w:rsidR="00B01D4B" w:rsidRPr="00B16D6E">
        <w:rPr>
          <w:sz w:val="24"/>
          <w:szCs w:val="24"/>
          <w:lang w:eastAsia="ar-SA"/>
        </w:rPr>
        <w:t xml:space="preserve"> деятельности на период практики;</w:t>
      </w:r>
    </w:p>
    <w:p w:rsidR="00B01D4B" w:rsidRPr="00B16D6E" w:rsidRDefault="00F305BB" w:rsidP="00D20BA1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3) о</w:t>
      </w:r>
      <w:r w:rsidR="00B01D4B" w:rsidRPr="00B16D6E">
        <w:rPr>
          <w:sz w:val="24"/>
          <w:szCs w:val="24"/>
        </w:rPr>
        <w:t xml:space="preserve">пределить </w:t>
      </w:r>
      <w:r w:rsidRPr="00B16D6E">
        <w:rPr>
          <w:sz w:val="24"/>
          <w:szCs w:val="24"/>
        </w:rPr>
        <w:t>содержание деятельности</w:t>
      </w:r>
      <w:r w:rsidR="00B01D4B" w:rsidRPr="00B16D6E">
        <w:rPr>
          <w:sz w:val="24"/>
          <w:szCs w:val="24"/>
        </w:rPr>
        <w:t xml:space="preserve"> самого </w:t>
      </w:r>
      <w:r w:rsidRPr="00B16D6E">
        <w:rPr>
          <w:sz w:val="24"/>
          <w:szCs w:val="24"/>
        </w:rPr>
        <w:t>студента в</w:t>
      </w:r>
      <w:r w:rsidR="00B01D4B" w:rsidRPr="00B16D6E">
        <w:rPr>
          <w:sz w:val="24"/>
          <w:szCs w:val="24"/>
        </w:rPr>
        <w:t xml:space="preserve"> работе выбранного подразделения; </w:t>
      </w:r>
    </w:p>
    <w:p w:rsidR="00B01D4B" w:rsidRPr="00B16D6E" w:rsidRDefault="00F305BB" w:rsidP="00D20BA1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>4) о</w:t>
      </w:r>
      <w:r w:rsidR="00B01D4B" w:rsidRPr="00B16D6E">
        <w:rPr>
          <w:sz w:val="24"/>
          <w:szCs w:val="24"/>
        </w:rPr>
        <w:t xml:space="preserve">писать и </w:t>
      </w:r>
      <w:r w:rsidRPr="00B16D6E">
        <w:rPr>
          <w:sz w:val="24"/>
          <w:szCs w:val="24"/>
        </w:rPr>
        <w:t>проанализировать основные</w:t>
      </w:r>
      <w:r w:rsidR="00B01D4B" w:rsidRPr="00B16D6E">
        <w:rPr>
          <w:sz w:val="24"/>
          <w:szCs w:val="24"/>
        </w:rPr>
        <w:t xml:space="preserve"> направления </w:t>
      </w:r>
      <w:r w:rsidRPr="00B16D6E">
        <w:rPr>
          <w:sz w:val="24"/>
          <w:szCs w:val="24"/>
        </w:rPr>
        <w:t>деятельности, показатели</w:t>
      </w:r>
      <w:r w:rsidR="00B01D4B" w:rsidRPr="00B16D6E">
        <w:rPr>
          <w:sz w:val="24"/>
          <w:szCs w:val="24"/>
        </w:rPr>
        <w:t xml:space="preserve"> и результаты деятельности организации того подразделения, в котором работает студент на основе документов и </w:t>
      </w:r>
      <w:r w:rsidR="00B01D4B" w:rsidRPr="00B16D6E">
        <w:rPr>
          <w:sz w:val="24"/>
          <w:szCs w:val="24"/>
          <w:lang w:eastAsia="ar-SA"/>
        </w:rPr>
        <w:t>посещения разнообразных форм социально-культурной деятельности, организуемых и проводимых в базовом учреждении (за 3 года);</w:t>
      </w:r>
    </w:p>
    <w:p w:rsidR="00B01D4B" w:rsidRDefault="00F305BB" w:rsidP="00D20BA1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5) р</w:t>
      </w:r>
      <w:r w:rsidR="00B01D4B" w:rsidRPr="00B16D6E">
        <w:rPr>
          <w:sz w:val="24"/>
          <w:szCs w:val="24"/>
          <w:lang w:eastAsia="ar-SA"/>
        </w:rPr>
        <w:t xml:space="preserve">азработать программу </w:t>
      </w:r>
      <w:r w:rsidRPr="00B16D6E">
        <w:rPr>
          <w:sz w:val="24"/>
          <w:szCs w:val="24"/>
          <w:lang w:eastAsia="ar-SA"/>
        </w:rPr>
        <w:t>собственного социально</w:t>
      </w:r>
      <w:r w:rsidR="00B01D4B" w:rsidRPr="00B16D6E">
        <w:rPr>
          <w:sz w:val="24"/>
          <w:szCs w:val="24"/>
          <w:lang w:eastAsia="ar-SA"/>
        </w:rPr>
        <w:t>-культурного проекта (</w:t>
      </w:r>
      <w:r w:rsidR="00B01D4B" w:rsidRPr="00B16D6E">
        <w:rPr>
          <w:b/>
          <w:bCs/>
          <w:sz w:val="24"/>
          <w:szCs w:val="24"/>
          <w:lang w:eastAsia="ar-SA"/>
        </w:rPr>
        <w:t>проект</w:t>
      </w:r>
      <w:r w:rsidR="00B01D4B" w:rsidRPr="00B16D6E">
        <w:rPr>
          <w:b/>
          <w:sz w:val="24"/>
          <w:szCs w:val="24"/>
          <w:lang w:eastAsia="ar-SA"/>
        </w:rPr>
        <w:t xml:space="preserve"> своего </w:t>
      </w:r>
      <w:r w:rsidR="00B01D4B" w:rsidRPr="00B16D6E">
        <w:rPr>
          <w:b/>
          <w:bCs/>
          <w:sz w:val="24"/>
          <w:szCs w:val="24"/>
          <w:lang w:eastAsia="ar-SA"/>
        </w:rPr>
        <w:t>отчетного мероприятия)</w:t>
      </w:r>
    </w:p>
    <w:p w:rsidR="00B01D4B" w:rsidRPr="00B16D6E" w:rsidRDefault="00F305BB" w:rsidP="00D20BA1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6) у</w:t>
      </w:r>
      <w:r w:rsidRPr="00B16D6E">
        <w:rPr>
          <w:sz w:val="24"/>
          <w:szCs w:val="24"/>
          <w:lang w:eastAsia="ar-SA"/>
        </w:rPr>
        <w:t>частие в</w:t>
      </w:r>
      <w:r w:rsidR="00B01D4B" w:rsidRPr="00B16D6E">
        <w:rPr>
          <w:sz w:val="24"/>
          <w:szCs w:val="24"/>
          <w:lang w:eastAsia="ar-SA"/>
        </w:rPr>
        <w:t xml:space="preserve"> научно-методической работе базового учреждения;</w:t>
      </w:r>
    </w:p>
    <w:p w:rsidR="00B01D4B" w:rsidRPr="00B16D6E" w:rsidRDefault="00F305BB" w:rsidP="00D20BA1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7) в</w:t>
      </w:r>
      <w:r w:rsidR="00B01D4B" w:rsidRPr="00B16D6E">
        <w:rPr>
          <w:sz w:val="24"/>
          <w:szCs w:val="24"/>
          <w:lang w:eastAsia="ar-SA"/>
        </w:rPr>
        <w:t xml:space="preserve">едение документации, оформление </w:t>
      </w:r>
      <w:r w:rsidRPr="00B16D6E">
        <w:rPr>
          <w:sz w:val="24"/>
          <w:szCs w:val="24"/>
          <w:lang w:eastAsia="ar-SA"/>
        </w:rPr>
        <w:t>дневника практики</w:t>
      </w:r>
      <w:r w:rsidR="00B01D4B" w:rsidRPr="00B16D6E">
        <w:rPr>
          <w:sz w:val="24"/>
          <w:szCs w:val="24"/>
          <w:lang w:eastAsia="ar-SA"/>
        </w:rPr>
        <w:t>.</w:t>
      </w:r>
    </w:p>
    <w:p w:rsidR="00B01D4B" w:rsidRPr="00D20BA1" w:rsidRDefault="00B01D4B" w:rsidP="00D20BA1">
      <w:pPr>
        <w:tabs>
          <w:tab w:val="left" w:pos="2070"/>
        </w:tabs>
        <w:ind w:firstLine="709"/>
        <w:jc w:val="both"/>
        <w:rPr>
          <w:sz w:val="24"/>
          <w:szCs w:val="24"/>
          <w:lang w:eastAsia="ru-RU"/>
        </w:rPr>
      </w:pPr>
    </w:p>
    <w:p w:rsidR="00B01D4B" w:rsidRPr="00323BD4" w:rsidRDefault="00B01D4B" w:rsidP="00323BD4">
      <w:pPr>
        <w:ind w:firstLine="709"/>
        <w:jc w:val="both"/>
        <w:rPr>
          <w:i/>
          <w:sz w:val="24"/>
          <w:szCs w:val="24"/>
          <w:lang w:eastAsia="ru-RU"/>
        </w:rPr>
      </w:pPr>
      <w:r w:rsidRPr="00323BD4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B01D4B" w:rsidRPr="00323BD4" w:rsidRDefault="00B01D4B" w:rsidP="00323BD4">
      <w:pPr>
        <w:rPr>
          <w:sz w:val="24"/>
          <w:szCs w:val="24"/>
          <w:lang w:eastAsia="ru-RU"/>
        </w:rPr>
      </w:pPr>
    </w:p>
    <w:p w:rsidR="00B01D4B" w:rsidRPr="00B16D6E" w:rsidRDefault="00B01D4B" w:rsidP="00105915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>1. Перечислите з</w:t>
      </w:r>
      <w:r>
        <w:rPr>
          <w:sz w:val="24"/>
          <w:szCs w:val="24"/>
        </w:rPr>
        <w:t>адачи производственной практики.</w:t>
      </w:r>
    </w:p>
    <w:p w:rsidR="00B01D4B" w:rsidRPr="00B16D6E" w:rsidRDefault="00B01D4B" w:rsidP="00105915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>2. Какие из задач производственной практики не выполнены и почему?</w:t>
      </w:r>
    </w:p>
    <w:p w:rsidR="00B01D4B" w:rsidRPr="00B16D6E" w:rsidRDefault="00B01D4B" w:rsidP="00105915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>3. Назовите источники информации практического материала, собранного во время практики.</w:t>
      </w:r>
    </w:p>
    <w:p w:rsidR="00B01D4B" w:rsidRPr="00B16D6E" w:rsidRDefault="00B01D4B" w:rsidP="00105915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>4. Перечислите основные  формы   участия граждан в сфере социально-культурной деятельности?</w:t>
      </w:r>
    </w:p>
    <w:p w:rsidR="00B01D4B" w:rsidRPr="00B16D6E" w:rsidRDefault="00B01D4B" w:rsidP="00105915">
      <w:pPr>
        <w:jc w:val="both"/>
        <w:rPr>
          <w:sz w:val="24"/>
          <w:szCs w:val="24"/>
        </w:rPr>
      </w:pPr>
      <w:r w:rsidRPr="00B16D6E">
        <w:rPr>
          <w:sz w:val="24"/>
          <w:szCs w:val="24"/>
          <w:lang w:eastAsia="ar-SA"/>
        </w:rPr>
        <w:t xml:space="preserve">5. </w:t>
      </w:r>
      <w:r w:rsidRPr="00B16D6E">
        <w:rPr>
          <w:sz w:val="24"/>
          <w:szCs w:val="24"/>
        </w:rPr>
        <w:t xml:space="preserve">Перечислите основные     </w:t>
      </w:r>
      <w:r w:rsidRPr="00B16D6E">
        <w:rPr>
          <w:sz w:val="24"/>
          <w:szCs w:val="24"/>
          <w:lang w:eastAsia="ar-SA"/>
        </w:rPr>
        <w:t>особенности организации и проведении фестиваля, конкурса, концерта, в</w:t>
      </w:r>
      <w:r>
        <w:rPr>
          <w:sz w:val="24"/>
          <w:szCs w:val="24"/>
          <w:lang w:eastAsia="ar-SA"/>
        </w:rPr>
        <w:t>ечера отдыха, игровой программы.</w:t>
      </w:r>
    </w:p>
    <w:p w:rsidR="00B01D4B" w:rsidRPr="00B16D6E" w:rsidRDefault="00B01D4B" w:rsidP="00105915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>6. Какие  социально-культурные и досуговые услуги оказывает организация?</w:t>
      </w:r>
    </w:p>
    <w:p w:rsidR="00B01D4B" w:rsidRPr="00B16D6E" w:rsidRDefault="00B01D4B" w:rsidP="00105915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 xml:space="preserve">7.  Какие информационно-коммуникационные технологии используются в организации? </w:t>
      </w:r>
    </w:p>
    <w:p w:rsidR="00B01D4B" w:rsidRPr="00B16D6E" w:rsidRDefault="00B01D4B" w:rsidP="00105915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>8 Какие информационно-коммуникационные технологии использовались в ходе выполнения задач практики?</w:t>
      </w:r>
    </w:p>
    <w:p w:rsidR="00B01D4B" w:rsidRPr="00B16D6E" w:rsidRDefault="00B01D4B" w:rsidP="00105915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>9 В каких мероприятиях Вы принимали участие?</w:t>
      </w:r>
    </w:p>
    <w:p w:rsidR="00B01D4B" w:rsidRPr="00B16D6E" w:rsidRDefault="00B01D4B" w:rsidP="00105915">
      <w:pPr>
        <w:jc w:val="both"/>
        <w:rPr>
          <w:sz w:val="24"/>
          <w:szCs w:val="24"/>
        </w:rPr>
      </w:pPr>
      <w:r w:rsidRPr="00B16D6E">
        <w:rPr>
          <w:sz w:val="24"/>
          <w:szCs w:val="24"/>
        </w:rPr>
        <w:t>10 В принятии каких управленческих решений Вы принимали участие?</w:t>
      </w:r>
    </w:p>
    <w:p w:rsidR="00B01D4B" w:rsidRPr="00323BD4" w:rsidRDefault="00B01D4B" w:rsidP="00323BD4">
      <w:pPr>
        <w:rPr>
          <w:color w:val="FF0000"/>
          <w:sz w:val="24"/>
          <w:szCs w:val="24"/>
        </w:rPr>
      </w:pPr>
    </w:p>
    <w:p w:rsidR="00B01D4B" w:rsidRPr="00323BD4" w:rsidRDefault="00B01D4B" w:rsidP="00323BD4">
      <w:pPr>
        <w:jc w:val="both"/>
        <w:rPr>
          <w:sz w:val="24"/>
          <w:szCs w:val="24"/>
        </w:rPr>
      </w:pPr>
      <w:r w:rsidRPr="00323BD4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01D4B" w:rsidRPr="00323BD4" w:rsidRDefault="00B01D4B" w:rsidP="00323BD4">
      <w:pPr>
        <w:jc w:val="both"/>
        <w:rPr>
          <w:color w:val="FF0000"/>
          <w:sz w:val="24"/>
          <w:szCs w:val="24"/>
        </w:rPr>
      </w:pPr>
    </w:p>
    <w:p w:rsidR="00B01D4B" w:rsidRPr="00323BD4" w:rsidRDefault="00B01D4B" w:rsidP="00323BD4">
      <w:pPr>
        <w:ind w:firstLine="709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B01D4B" w:rsidRPr="00323BD4" w:rsidRDefault="00B01D4B" w:rsidP="00323BD4">
      <w:pPr>
        <w:ind w:firstLine="709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B01D4B" w:rsidRPr="00323BD4" w:rsidRDefault="00B01D4B" w:rsidP="00520A36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Представление краткого доклада (5-7 минут)</w:t>
      </w:r>
    </w:p>
    <w:p w:rsidR="00B01D4B" w:rsidRPr="00323BD4" w:rsidRDefault="00B01D4B" w:rsidP="00520A36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Ответы на вопросы преподавателя и студентов.</w:t>
      </w:r>
    </w:p>
    <w:p w:rsidR="00B01D4B" w:rsidRPr="00323BD4" w:rsidRDefault="00B01D4B" w:rsidP="00520A36">
      <w:pPr>
        <w:ind w:firstLine="709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(вуза) выставляет комплексную оценку. </w:t>
      </w:r>
    </w:p>
    <w:p w:rsidR="00B01D4B" w:rsidRPr="00323BD4" w:rsidRDefault="00B01D4B" w:rsidP="00323BD4">
      <w:pPr>
        <w:jc w:val="both"/>
        <w:rPr>
          <w:sz w:val="24"/>
          <w:szCs w:val="24"/>
        </w:rPr>
      </w:pPr>
    </w:p>
    <w:p w:rsidR="00B01D4B" w:rsidRDefault="00B01D4B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01D4B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Default="00B01D4B" w:rsidP="00323BD4">
      <w:pPr>
        <w:jc w:val="both"/>
        <w:rPr>
          <w:b/>
          <w:bCs/>
          <w:i/>
          <w:sz w:val="24"/>
          <w:szCs w:val="24"/>
        </w:rPr>
      </w:pPr>
      <w:r w:rsidRPr="00333525">
        <w:rPr>
          <w:b/>
          <w:bCs/>
          <w:i/>
          <w:sz w:val="24"/>
          <w:szCs w:val="24"/>
        </w:rPr>
        <w:t>Основная литература</w:t>
      </w:r>
      <w:r>
        <w:rPr>
          <w:b/>
          <w:bCs/>
          <w:i/>
          <w:sz w:val="24"/>
          <w:szCs w:val="24"/>
        </w:rPr>
        <w:t>:</w:t>
      </w:r>
    </w:p>
    <w:p w:rsidR="00B01D4B" w:rsidRPr="00333525" w:rsidRDefault="00B01D4B" w:rsidP="00323BD4">
      <w:pPr>
        <w:jc w:val="both"/>
        <w:rPr>
          <w:b/>
          <w:bCs/>
          <w:i/>
          <w:sz w:val="24"/>
          <w:szCs w:val="24"/>
        </w:rPr>
      </w:pPr>
    </w:p>
    <w:p w:rsidR="00B01D4B" w:rsidRPr="00323BD4" w:rsidRDefault="00B01D4B" w:rsidP="00105915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Берестова Л.И. Основы технологии социального прогнозирования и проектирования [Электронный ресурс]: учебное пособие/ Берестова Л.И.— Электрон.</w:t>
      </w:r>
      <w:r w:rsidR="00105915">
        <w:rPr>
          <w:rFonts w:ascii="Times New Roman" w:hAnsi="Times New Roman"/>
          <w:sz w:val="24"/>
          <w:szCs w:val="24"/>
        </w:rPr>
        <w:t xml:space="preserve"> </w:t>
      </w:r>
      <w:r w:rsidRPr="00323BD4">
        <w:rPr>
          <w:rFonts w:ascii="Times New Roman" w:hAnsi="Times New Roman"/>
          <w:sz w:val="24"/>
          <w:szCs w:val="24"/>
        </w:rPr>
        <w:t>текстовые данные.— М.: Юриспруденция, Институт законодательства и сравнительного правоведения при Правительстве Российской Федерации, 2015.— 103 c.— Режим доступа: http://www.iprbookshop.ru/48784.— ЭБС «IPRbooks», по паролю</w:t>
      </w:r>
    </w:p>
    <w:p w:rsidR="00B01D4B" w:rsidRPr="00323BD4" w:rsidRDefault="00B01D4B" w:rsidP="00105915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Зворыкина Т.И. Совершенствование управления предоставлением населению досуговых услуг (на примере г. Москвы) [Электронный ресурс]: монография/ Зворыкина Т.И., Литвинова Е.В., Литвинова Т.П.— Электрон.</w:t>
      </w:r>
      <w:r w:rsidR="00105915">
        <w:rPr>
          <w:rFonts w:ascii="Times New Roman" w:hAnsi="Times New Roman"/>
          <w:sz w:val="24"/>
          <w:szCs w:val="24"/>
        </w:rPr>
        <w:t xml:space="preserve"> </w:t>
      </w:r>
      <w:r w:rsidRPr="00323BD4">
        <w:rPr>
          <w:rFonts w:ascii="Times New Roman" w:hAnsi="Times New Roman"/>
          <w:sz w:val="24"/>
          <w:szCs w:val="24"/>
        </w:rPr>
        <w:t>текстовые данные.— М.: Российский новый университет, 2012.— 280 c.— Режим доступа: http://www.iprbookshop.ru/21314.— ЭБС «IPRbooks», по паролю</w:t>
      </w:r>
    </w:p>
    <w:p w:rsidR="00B01D4B" w:rsidRPr="00323BD4" w:rsidRDefault="00B01D4B" w:rsidP="00105915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Культура как стратегический ресурс. Предпринимательство в культуре. Том 1 [Электронный ресурс]: монография/ Е. Глазкова [и др.].— Электрон.</w:t>
      </w:r>
      <w:r w:rsidR="00105915">
        <w:rPr>
          <w:rFonts w:ascii="Times New Roman" w:hAnsi="Times New Roman"/>
          <w:sz w:val="24"/>
          <w:szCs w:val="24"/>
        </w:rPr>
        <w:t xml:space="preserve"> т</w:t>
      </w:r>
      <w:r w:rsidRPr="00323BD4">
        <w:rPr>
          <w:rFonts w:ascii="Times New Roman" w:hAnsi="Times New Roman"/>
          <w:sz w:val="24"/>
          <w:szCs w:val="24"/>
        </w:rPr>
        <w:t>екстовые данные.— М.: Русайнс, 2015.— 333 c.— Режим доступа: http://www.iprbookshop.ru/48923.— ЭБС «IPRbooks», по паролю</w:t>
      </w:r>
    </w:p>
    <w:p w:rsidR="00B01D4B" w:rsidRPr="00323BD4" w:rsidRDefault="00B01D4B" w:rsidP="00105915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Культура как стратегический ресурс. Предпринимательство в культуре. Том 2 [Электронный ресурс]/ С.В. Архипова [и др.].— Электрон.</w:t>
      </w:r>
      <w:r w:rsidR="00105915">
        <w:rPr>
          <w:rFonts w:ascii="Times New Roman" w:hAnsi="Times New Roman"/>
          <w:sz w:val="24"/>
          <w:szCs w:val="24"/>
        </w:rPr>
        <w:t xml:space="preserve"> </w:t>
      </w:r>
      <w:r w:rsidRPr="00323BD4">
        <w:rPr>
          <w:rFonts w:ascii="Times New Roman" w:hAnsi="Times New Roman"/>
          <w:sz w:val="24"/>
          <w:szCs w:val="24"/>
        </w:rPr>
        <w:t>текстовые данные.— М.: Русайнс, 2015.— 197 c.— Режим доступа: http://www.iprbookshop.ru/48909.— ЭБС «IPRbooks», по паролю</w:t>
      </w:r>
    </w:p>
    <w:p w:rsidR="00B01D4B" w:rsidRPr="00323BD4" w:rsidRDefault="00B01D4B" w:rsidP="00105915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Теоретические основы управления социально-культурной сферой [Электронный ресурс]: учебное пособие для студентов высших учебных заведений культуры и искусств специальностей 080507 «Менеджмент организации», 071401 «Социально-культурная деятельность»/ — Электрон.</w:t>
      </w:r>
      <w:r w:rsidR="00105915">
        <w:rPr>
          <w:rFonts w:ascii="Times New Roman" w:hAnsi="Times New Roman"/>
          <w:sz w:val="24"/>
          <w:szCs w:val="24"/>
        </w:rPr>
        <w:t xml:space="preserve"> </w:t>
      </w:r>
      <w:r w:rsidRPr="00323BD4">
        <w:rPr>
          <w:rFonts w:ascii="Times New Roman" w:hAnsi="Times New Roman"/>
          <w:sz w:val="24"/>
          <w:szCs w:val="24"/>
        </w:rPr>
        <w:t>текстовые данные.— Кемерово: Кемеровский государственный институт культуры, 2008.— 195 c.— Режим доступа: http://www.iprbookshop.ru/22109.— ЭБС «IPRbooks», по паролю</w:t>
      </w:r>
    </w:p>
    <w:p w:rsidR="00B01D4B" w:rsidRPr="00323BD4" w:rsidRDefault="00B01D4B" w:rsidP="00105915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Теория и методика социокультурного проектирования. Часть I [Электронный ресурс]: учебно-методический комплекс дисциплины «Теория и методика социокультурного проектирования» по направлению подготовки 033000.62 «Культурология», профилю подготовки «Социокультурное проектирование», квалификация (степень) выпускника – «бакалавр»/ — Электрон.</w:t>
      </w:r>
      <w:r w:rsidR="00105915">
        <w:rPr>
          <w:rFonts w:ascii="Times New Roman" w:hAnsi="Times New Roman"/>
          <w:sz w:val="24"/>
          <w:szCs w:val="24"/>
        </w:rPr>
        <w:t xml:space="preserve"> </w:t>
      </w:r>
      <w:r w:rsidRPr="00323BD4">
        <w:rPr>
          <w:rFonts w:ascii="Times New Roman" w:hAnsi="Times New Roman"/>
          <w:sz w:val="24"/>
          <w:szCs w:val="24"/>
        </w:rPr>
        <w:t>текстовые данные.— Кемерово: Кемеровский государственный институт культуры, 2013.— 64 c.— Режим доступа: http://www.iprbookshop.ru/55264.— ЭБС «IPRbooks», по паролю</w:t>
      </w:r>
    </w:p>
    <w:p w:rsidR="00B01D4B" w:rsidRPr="00323BD4" w:rsidRDefault="00B01D4B" w:rsidP="00323BD4">
      <w:pPr>
        <w:ind w:hanging="426"/>
        <w:rPr>
          <w:color w:val="000000"/>
          <w:sz w:val="24"/>
          <w:szCs w:val="24"/>
        </w:rPr>
      </w:pPr>
    </w:p>
    <w:p w:rsidR="00B01D4B" w:rsidRPr="00323BD4" w:rsidRDefault="00B01D4B" w:rsidP="00323BD4">
      <w:pPr>
        <w:widowControl w:val="0"/>
        <w:tabs>
          <w:tab w:val="left" w:pos="1560"/>
        </w:tabs>
        <w:autoSpaceDE w:val="0"/>
        <w:autoSpaceDN w:val="0"/>
        <w:adjustRightInd w:val="0"/>
        <w:rPr>
          <w:b/>
          <w:i/>
          <w:sz w:val="24"/>
          <w:szCs w:val="24"/>
        </w:rPr>
      </w:pPr>
      <w:r w:rsidRPr="00323BD4">
        <w:rPr>
          <w:b/>
          <w:i/>
          <w:sz w:val="24"/>
          <w:szCs w:val="24"/>
        </w:rPr>
        <w:t>Дополнительная литература:</w:t>
      </w:r>
    </w:p>
    <w:p w:rsidR="00B01D4B" w:rsidRDefault="00B01D4B" w:rsidP="0010591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 xml:space="preserve">Артемьева Т.В., Тульчинский Г.Л. Фандрейзинг: привлечение средств на проекты и программы в сфере культуры и образования: Учебное пособие. – СПб.: Издательство «Лань»; Издательство «ПЛАНЕТА МУЗЫКИ», 2010. – 288 с. </w:t>
      </w:r>
    </w:p>
    <w:p w:rsidR="00B01D4B" w:rsidRDefault="00B01D4B" w:rsidP="0010591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05915">
        <w:rPr>
          <w:color w:val="000000"/>
          <w:sz w:val="24"/>
          <w:szCs w:val="24"/>
        </w:rPr>
        <w:t>Марков А. П., Бирженюк Г. М. Основы социокультурного проектирования. – Спб, С.-Петерб. гуманитар. ун-т профсоюзов, 1998.</w:t>
      </w:r>
    </w:p>
    <w:p w:rsidR="00B01D4B" w:rsidRDefault="00B01D4B" w:rsidP="0010591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05915">
        <w:rPr>
          <w:color w:val="000000"/>
          <w:sz w:val="24"/>
          <w:szCs w:val="24"/>
        </w:rPr>
        <w:t>Переверзев М.П. Менеджмент в сфере культуры и искусства: Учеб.пособие.- М.: ИНФРА – М, 2010.- 191 с.</w:t>
      </w:r>
    </w:p>
    <w:p w:rsidR="00B01D4B" w:rsidRDefault="00B01D4B" w:rsidP="0010591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05915">
        <w:rPr>
          <w:color w:val="000000"/>
          <w:sz w:val="24"/>
          <w:szCs w:val="24"/>
        </w:rPr>
        <w:t xml:space="preserve">Романова М.В. Управление проектами: учебное пособие. Гриф УМО / М.В. Романова. – М.: ИД «Форум»: Инфра-М, 2014. – 256 с. </w:t>
      </w:r>
    </w:p>
    <w:p w:rsidR="00B01D4B" w:rsidRDefault="00B01D4B" w:rsidP="0010591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05915">
        <w:rPr>
          <w:color w:val="000000"/>
          <w:sz w:val="24"/>
          <w:szCs w:val="24"/>
        </w:rPr>
        <w:t xml:space="preserve">Сергеев В. А. Основы инновационного проектирования : учебное пособие / В. А. Сергеев, Е. В. Кипчарская, Д. К. Подымало. - Ульяновск :УлГТУ, 2010. - 246 с. </w:t>
      </w:r>
    </w:p>
    <w:p w:rsidR="00B01D4B" w:rsidRDefault="00B01D4B" w:rsidP="0010591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05915">
        <w:rPr>
          <w:color w:val="000000"/>
          <w:sz w:val="24"/>
          <w:szCs w:val="24"/>
        </w:rPr>
        <w:t xml:space="preserve">Социально-культурная деятельность: поиски, проблемы, перспективы : труды лаборатории социально-культурного проектирования кафедры СКД МГУКИ / сост. и науч. ред. Н. Н. Ярошенко. - М. : МГУКИ, 2011. - 99 с. </w:t>
      </w:r>
    </w:p>
    <w:p w:rsidR="00B01D4B" w:rsidRDefault="00B01D4B" w:rsidP="0010591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05915">
        <w:rPr>
          <w:color w:val="000000"/>
          <w:sz w:val="24"/>
          <w:szCs w:val="24"/>
        </w:rPr>
        <w:t xml:space="preserve">Тульчинский Г. Л. Менеджмент в сфере культуры : учебное пособие / Тульчинский Г.Л., Шекова Е.Л. - 4-е изд., испр. и доп. - СПб. : Лань ; СПб. : Планета музыки, 2009. – 528 с. </w:t>
      </w:r>
    </w:p>
    <w:p w:rsidR="00B01D4B" w:rsidRDefault="00B01D4B" w:rsidP="0010591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05915">
        <w:rPr>
          <w:color w:val="000000"/>
          <w:sz w:val="24"/>
          <w:szCs w:val="24"/>
        </w:rPr>
        <w:t xml:space="preserve">Тульчинский Г. Л. Менеджмент специальных событий в сфере культуры: учебное пособие / Г. Л. Тульчинский, С. В. Герасимов, Т. Е. Лохина. – СПб.: Планета музыки; СПб.: Лань, 2010. - 381 с. </w:t>
      </w:r>
    </w:p>
    <w:p w:rsidR="00B01D4B" w:rsidRDefault="00B01D4B" w:rsidP="0010591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05915">
        <w:rPr>
          <w:color w:val="000000"/>
          <w:sz w:val="24"/>
          <w:szCs w:val="24"/>
        </w:rPr>
        <w:t xml:space="preserve">Чижиков В.М., Чижиков В.В. Теория и практика социокультурного менеджмента: Учебник. – М.: МГУКИ, 2008. - 608 с. </w:t>
      </w:r>
    </w:p>
    <w:p w:rsidR="00B01D4B" w:rsidRPr="00105915" w:rsidRDefault="00B01D4B" w:rsidP="0010591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05915">
        <w:rPr>
          <w:color w:val="000000"/>
          <w:sz w:val="24"/>
          <w:szCs w:val="24"/>
        </w:rPr>
        <w:t xml:space="preserve">Экономика и менеджмент культуры: учебное пособие. Гриф УМО / научн. ред.: Е.В. Галаева, И.В. Чарная. – М.: МГУКИ, 2011.  </w:t>
      </w:r>
    </w:p>
    <w:p w:rsidR="00B01D4B" w:rsidRPr="00323BD4" w:rsidRDefault="00B01D4B" w:rsidP="00323BD4">
      <w:pPr>
        <w:tabs>
          <w:tab w:val="left" w:pos="1560"/>
        </w:tabs>
        <w:ind w:hanging="426"/>
        <w:rPr>
          <w:sz w:val="24"/>
          <w:szCs w:val="24"/>
        </w:rPr>
      </w:pPr>
    </w:p>
    <w:p w:rsidR="00B01D4B" w:rsidRPr="00323BD4" w:rsidRDefault="00B01D4B" w:rsidP="00333525">
      <w:pPr>
        <w:tabs>
          <w:tab w:val="left" w:pos="1701"/>
        </w:tabs>
        <w:ind w:firstLine="142"/>
        <w:rPr>
          <w:b/>
          <w:i/>
          <w:sz w:val="24"/>
          <w:szCs w:val="24"/>
        </w:rPr>
      </w:pPr>
      <w:r w:rsidRPr="00323BD4">
        <w:rPr>
          <w:b/>
          <w:i/>
          <w:sz w:val="24"/>
          <w:szCs w:val="24"/>
        </w:rPr>
        <w:t>Периодиче</w:t>
      </w:r>
      <w:r>
        <w:rPr>
          <w:b/>
          <w:i/>
          <w:sz w:val="24"/>
          <w:szCs w:val="24"/>
        </w:rPr>
        <w:t>с</w:t>
      </w:r>
      <w:r w:rsidRPr="00323BD4">
        <w:rPr>
          <w:b/>
          <w:i/>
          <w:sz w:val="24"/>
          <w:szCs w:val="24"/>
        </w:rPr>
        <w:t>кие издания</w:t>
      </w:r>
    </w:p>
    <w:p w:rsidR="00B01D4B" w:rsidRPr="00323BD4" w:rsidRDefault="00B01D4B" w:rsidP="00105915">
      <w:pPr>
        <w:tabs>
          <w:tab w:val="left" w:pos="1701"/>
        </w:tabs>
        <w:ind w:firstLine="142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1. Журнал «Справочник руководителя культуры» </w:t>
      </w:r>
    </w:p>
    <w:p w:rsidR="00B01D4B" w:rsidRDefault="00B01D4B" w:rsidP="00105915">
      <w:pPr>
        <w:tabs>
          <w:tab w:val="left" w:pos="1701"/>
        </w:tabs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2. Ж</w:t>
      </w:r>
      <w:r w:rsidRPr="00323BD4">
        <w:rPr>
          <w:sz w:val="24"/>
          <w:szCs w:val="24"/>
        </w:rPr>
        <w:t>урнал «Арт – менеджер»</w:t>
      </w:r>
    </w:p>
    <w:p w:rsidR="00B01D4B" w:rsidRDefault="00B01D4B" w:rsidP="00323BD4">
      <w:pPr>
        <w:tabs>
          <w:tab w:val="left" w:pos="1701"/>
        </w:tabs>
        <w:ind w:hanging="426"/>
        <w:jc w:val="both"/>
        <w:rPr>
          <w:sz w:val="24"/>
          <w:szCs w:val="24"/>
        </w:rPr>
      </w:pPr>
    </w:p>
    <w:p w:rsidR="00B01D4B" w:rsidRPr="007E3956" w:rsidRDefault="00B01D4B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7E3956">
        <w:rPr>
          <w:b/>
          <w:i/>
          <w:sz w:val="24"/>
          <w:szCs w:val="24"/>
        </w:rPr>
        <w:t>Интернет-ресурсы:</w:t>
      </w:r>
    </w:p>
    <w:p w:rsidR="00B01D4B" w:rsidRPr="007E3956" w:rsidRDefault="00B01D4B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B01D4B" w:rsidRPr="007E3956" w:rsidRDefault="00B01D4B" w:rsidP="00520A3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1. Федеральная служба по надзору в сфере защиты прав потребителей и благополучия человека http://www.rospotrebnadzor.ru </w:t>
      </w:r>
    </w:p>
    <w:p w:rsidR="00B01D4B" w:rsidRPr="007E3956" w:rsidRDefault="00B01D4B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i/>
          <w:sz w:val="24"/>
          <w:szCs w:val="24"/>
        </w:rPr>
        <w:t>Газеты и журналы</w:t>
      </w:r>
      <w:r w:rsidRPr="007E3956">
        <w:rPr>
          <w:sz w:val="24"/>
          <w:szCs w:val="24"/>
        </w:rPr>
        <w:t xml:space="preserve">: </w:t>
      </w:r>
    </w:p>
    <w:p w:rsidR="00B01D4B" w:rsidRPr="007E3956" w:rsidRDefault="00B01D4B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2. Российская газета http://www.rg.ru/ </w:t>
      </w:r>
    </w:p>
    <w:p w:rsidR="00B01D4B" w:rsidRPr="007E3956" w:rsidRDefault="00B01D4B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7E3956">
        <w:rPr>
          <w:i/>
          <w:sz w:val="24"/>
          <w:szCs w:val="24"/>
        </w:rPr>
        <w:t xml:space="preserve">Другие полезные сайты широкой тематики: </w:t>
      </w:r>
    </w:p>
    <w:p w:rsidR="00B01D4B" w:rsidRPr="007E3956" w:rsidRDefault="00B01D4B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3. Официальная Россия http://www.gov.ru/ </w:t>
      </w:r>
    </w:p>
    <w:p w:rsidR="00B01D4B" w:rsidRDefault="00B01D4B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4. Электронная Россия http://government.e-rus.ru </w:t>
      </w:r>
    </w:p>
    <w:p w:rsidR="00B01D4B" w:rsidRPr="00520A36" w:rsidRDefault="00B01D4B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323BD4">
        <w:rPr>
          <w:color w:val="000000"/>
          <w:sz w:val="24"/>
          <w:szCs w:val="24"/>
        </w:rPr>
        <w:t>Департамент культуры города Москвы. Рубрика «Предложи свой проект»</w:t>
      </w:r>
      <w:hyperlink r:id="rId7" w:history="1">
        <w:r w:rsidRPr="00323BD4">
          <w:rPr>
            <w:rStyle w:val="ad"/>
            <w:sz w:val="24"/>
            <w:szCs w:val="24"/>
          </w:rPr>
          <w:t>http://kultura.mos.ru/youth_policy/your_project/</w:t>
        </w:r>
      </w:hyperlink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DD7B0E" w:rsidRDefault="00B01D4B" w:rsidP="00520A3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/>
        </w:rPr>
      </w:pPr>
      <w:r w:rsidRPr="00DD7B0E">
        <w:rPr>
          <w:sz w:val="24"/>
          <w:szCs w:val="24"/>
          <w:lang w:val="en-US"/>
        </w:rPr>
        <w:t>1.</w:t>
      </w:r>
      <w:r w:rsidRPr="00DF0C5C">
        <w:rPr>
          <w:sz w:val="24"/>
          <w:szCs w:val="24"/>
        </w:rPr>
        <w:t>Операционная</w:t>
      </w:r>
      <w:r w:rsidR="009213FF" w:rsidRPr="0087308D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</w:rPr>
        <w:t>система</w:t>
      </w:r>
      <w:r w:rsidRPr="00DD7B0E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Microsoft</w:t>
      </w:r>
      <w:r w:rsidRPr="00DD7B0E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Windows</w:t>
      </w:r>
    </w:p>
    <w:p w:rsidR="00B01D4B" w:rsidRPr="00DD7B0E" w:rsidRDefault="00B01D4B" w:rsidP="00520A36">
      <w:pPr>
        <w:autoSpaceDE w:val="0"/>
        <w:autoSpaceDN w:val="0"/>
        <w:adjustRightInd w:val="0"/>
        <w:jc w:val="both"/>
        <w:rPr>
          <w:sz w:val="24"/>
          <w:szCs w:val="24"/>
          <w:lang w:val="en-US"/>
        </w:rPr>
      </w:pPr>
      <w:r w:rsidRPr="00DD7B0E">
        <w:rPr>
          <w:sz w:val="24"/>
          <w:szCs w:val="24"/>
          <w:lang w:val="en-US"/>
        </w:rPr>
        <w:t>2.</w:t>
      </w:r>
      <w:r w:rsidR="009213FF" w:rsidRPr="0087308D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Microsoft</w:t>
      </w:r>
      <w:r w:rsidRPr="00DD7B0E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Office</w:t>
      </w:r>
      <w:r w:rsidRPr="00DD7B0E">
        <w:rPr>
          <w:sz w:val="24"/>
          <w:szCs w:val="24"/>
          <w:lang w:val="en-US"/>
        </w:rPr>
        <w:t xml:space="preserve"> 2010-2016</w:t>
      </w:r>
    </w:p>
    <w:p w:rsidR="00B01D4B" w:rsidRPr="00DD7B0E" w:rsidRDefault="00B01D4B" w:rsidP="00520A36">
      <w:pPr>
        <w:autoSpaceDE w:val="0"/>
        <w:autoSpaceDN w:val="0"/>
        <w:adjustRightInd w:val="0"/>
        <w:jc w:val="both"/>
        <w:rPr>
          <w:sz w:val="24"/>
          <w:szCs w:val="24"/>
          <w:lang w:val="en-US"/>
        </w:rPr>
      </w:pPr>
      <w:r w:rsidRPr="00DD7B0E">
        <w:rPr>
          <w:sz w:val="24"/>
          <w:szCs w:val="24"/>
          <w:lang w:val="en-US"/>
        </w:rPr>
        <w:t>3.</w:t>
      </w:r>
      <w:r w:rsidRPr="00DF0C5C">
        <w:rPr>
          <w:sz w:val="24"/>
          <w:szCs w:val="24"/>
        </w:rPr>
        <w:t>Антивирус</w:t>
      </w:r>
      <w:r w:rsidRPr="00DD7B0E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Kaspersky</w:t>
      </w:r>
      <w:r w:rsidRPr="00DD7B0E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Endpoint</w:t>
      </w:r>
      <w:r w:rsidRPr="00DD7B0E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Security</w:t>
      </w:r>
    </w:p>
    <w:p w:rsidR="00B01D4B" w:rsidRPr="00DD7B0E" w:rsidRDefault="00B01D4B" w:rsidP="00520A36">
      <w:pPr>
        <w:autoSpaceDE w:val="0"/>
        <w:autoSpaceDN w:val="0"/>
        <w:adjustRightInd w:val="0"/>
        <w:jc w:val="both"/>
        <w:rPr>
          <w:sz w:val="24"/>
          <w:szCs w:val="24"/>
          <w:lang w:val="en-US"/>
        </w:rPr>
      </w:pPr>
      <w:r w:rsidRPr="00DD7B0E">
        <w:rPr>
          <w:sz w:val="24"/>
          <w:szCs w:val="24"/>
          <w:lang w:val="en-US"/>
        </w:rPr>
        <w:t>4.</w:t>
      </w:r>
      <w:r w:rsidRPr="00DF0C5C">
        <w:rPr>
          <w:sz w:val="24"/>
          <w:szCs w:val="24"/>
        </w:rPr>
        <w:t>Программа</w:t>
      </w:r>
      <w:r w:rsidR="009213FF" w:rsidRPr="0087308D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</w:rPr>
        <w:t>для</w:t>
      </w:r>
      <w:r w:rsidR="009213FF" w:rsidRPr="0087308D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</w:rPr>
        <w:t>работы</w:t>
      </w:r>
      <w:r w:rsidR="009213FF" w:rsidRPr="0087308D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</w:rPr>
        <w:t>с</w:t>
      </w:r>
      <w:r w:rsidR="009213FF" w:rsidRPr="0087308D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pdf</w:t>
      </w:r>
      <w:r w:rsidRPr="00DF0C5C">
        <w:rPr>
          <w:sz w:val="24"/>
          <w:szCs w:val="24"/>
        </w:rPr>
        <w:t>файлами</w:t>
      </w:r>
      <w:r w:rsidRPr="00DF0C5C">
        <w:rPr>
          <w:sz w:val="24"/>
          <w:szCs w:val="24"/>
          <w:lang w:val="en-US"/>
        </w:rPr>
        <w:t>AdobeReader</w:t>
      </w:r>
    </w:p>
    <w:p w:rsidR="00B01D4B" w:rsidRPr="0087308D" w:rsidRDefault="00B01D4B" w:rsidP="00520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7308D">
        <w:rPr>
          <w:sz w:val="24"/>
          <w:szCs w:val="24"/>
        </w:rPr>
        <w:t>5.</w:t>
      </w:r>
      <w:r w:rsidRPr="00DF0C5C">
        <w:rPr>
          <w:sz w:val="24"/>
          <w:szCs w:val="24"/>
        </w:rPr>
        <w:t>Архиватор</w:t>
      </w:r>
      <w:r w:rsidRPr="0087308D">
        <w:rPr>
          <w:sz w:val="24"/>
          <w:szCs w:val="24"/>
        </w:rPr>
        <w:t xml:space="preserve"> 7-</w:t>
      </w:r>
      <w:r w:rsidRPr="00DF0C5C">
        <w:rPr>
          <w:sz w:val="24"/>
          <w:szCs w:val="24"/>
          <w:lang w:val="en-US"/>
        </w:rPr>
        <w:t>zip</w:t>
      </w:r>
    </w:p>
    <w:p w:rsidR="00B01D4B" w:rsidRPr="00DF0C5C" w:rsidRDefault="00B01D4B" w:rsidP="00520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F0C5C">
        <w:rPr>
          <w:sz w:val="24"/>
          <w:szCs w:val="24"/>
        </w:rPr>
        <w:t>6.Справочно-правовая система КонсультантПлюс</w:t>
      </w:r>
    </w:p>
    <w:p w:rsidR="00B01D4B" w:rsidRPr="00DF0C5C" w:rsidRDefault="00B01D4B" w:rsidP="00520A3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</w:rPr>
      </w:pPr>
      <w:r w:rsidRPr="00DF0C5C">
        <w:rPr>
          <w:sz w:val="24"/>
          <w:szCs w:val="24"/>
        </w:rPr>
        <w:t>7.Справочно-правовая система Гарант</w:t>
      </w: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</w:p>
    <w:p w:rsidR="00B01D4B" w:rsidRPr="00323BD4" w:rsidRDefault="00B01D4B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01D4B" w:rsidRPr="00323BD4" w:rsidRDefault="00B01D4B" w:rsidP="00323BD4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01D4B" w:rsidRPr="00323BD4" w:rsidRDefault="00B01D4B" w:rsidP="00323BD4">
      <w:pPr>
        <w:ind w:firstLine="708"/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Материально-техническое обеспечение учебной практики полностью определяется задачами практики.</w:t>
      </w:r>
    </w:p>
    <w:p w:rsidR="00B01D4B" w:rsidRPr="00323BD4" w:rsidRDefault="00B01D4B" w:rsidP="00323BD4">
      <w:pPr>
        <w:ind w:firstLine="708"/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</w:t>
      </w:r>
      <w:r w:rsidR="009213FF">
        <w:rPr>
          <w:sz w:val="24"/>
          <w:szCs w:val="24"/>
          <w:lang w:eastAsia="ru-RU"/>
        </w:rPr>
        <w:t xml:space="preserve"> </w:t>
      </w:r>
      <w:r w:rsidRPr="00323BD4">
        <w:rPr>
          <w:sz w:val="24"/>
          <w:szCs w:val="24"/>
          <w:lang w:eastAsia="ru-RU"/>
        </w:rPr>
        <w:t>техники безопасности при проведении учебных и научно-производственных работ.</w:t>
      </w:r>
    </w:p>
    <w:p w:rsidR="00B01D4B" w:rsidRPr="00323BD4" w:rsidRDefault="00B01D4B" w:rsidP="00323BD4">
      <w:pPr>
        <w:ind w:firstLine="708"/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B01D4B" w:rsidRPr="00323BD4" w:rsidRDefault="00B01D4B" w:rsidP="00323BD4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01D4B" w:rsidRPr="00323BD4" w:rsidRDefault="00B01D4B" w:rsidP="00323BD4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01D4B" w:rsidRPr="00323BD4" w:rsidRDefault="00B01D4B" w:rsidP="00323BD4">
      <w:pPr>
        <w:rPr>
          <w:b/>
          <w:bCs/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br w:type="page"/>
      </w:r>
    </w:p>
    <w:p w:rsidR="00B01D4B" w:rsidRDefault="00B01D4B" w:rsidP="00323BD4">
      <w:pPr>
        <w:pStyle w:val="1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r w:rsidRPr="00323BD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B01D4B" w:rsidRPr="00333525" w:rsidRDefault="00B01D4B" w:rsidP="00333525"/>
    <w:p w:rsidR="00B01D4B" w:rsidRPr="00323BD4" w:rsidRDefault="00B01D4B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МИНОБРНАУКИ РОССИИ </w:t>
      </w:r>
    </w:p>
    <w:p w:rsidR="00B01D4B" w:rsidRPr="00323BD4" w:rsidRDefault="00B01D4B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B01D4B" w:rsidRPr="00323BD4" w:rsidRDefault="00B01D4B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высшего  образования </w:t>
      </w:r>
    </w:p>
    <w:p w:rsidR="00B01D4B" w:rsidRPr="00323BD4" w:rsidRDefault="00B01D4B" w:rsidP="00323BD4">
      <w:pPr>
        <w:jc w:val="center"/>
        <w:rPr>
          <w:sz w:val="24"/>
          <w:szCs w:val="24"/>
        </w:rPr>
      </w:pPr>
      <w:r w:rsidRPr="00323BD4">
        <w:rPr>
          <w:b/>
          <w:sz w:val="24"/>
          <w:szCs w:val="24"/>
        </w:rPr>
        <w:t>«Гжельский государственный университет»</w:t>
      </w:r>
    </w:p>
    <w:p w:rsidR="00B01D4B" w:rsidRPr="00323BD4" w:rsidRDefault="00B01D4B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(ГГУ)</w:t>
      </w:r>
    </w:p>
    <w:p w:rsidR="00B01D4B" w:rsidRPr="00323BD4" w:rsidRDefault="00B01D4B" w:rsidP="00323BD4">
      <w:pPr>
        <w:jc w:val="center"/>
        <w:rPr>
          <w:sz w:val="24"/>
          <w:szCs w:val="24"/>
        </w:rPr>
      </w:pPr>
    </w:p>
    <w:p w:rsidR="00B01D4B" w:rsidRPr="00323BD4" w:rsidRDefault="00B01D4B" w:rsidP="00323BD4">
      <w:pPr>
        <w:jc w:val="center"/>
        <w:rPr>
          <w:sz w:val="24"/>
          <w:szCs w:val="24"/>
        </w:rPr>
      </w:pPr>
    </w:p>
    <w:p w:rsidR="00B01D4B" w:rsidRPr="00323BD4" w:rsidRDefault="00B01D4B" w:rsidP="00323BD4">
      <w:pPr>
        <w:jc w:val="center"/>
        <w:rPr>
          <w:sz w:val="24"/>
          <w:szCs w:val="24"/>
        </w:rPr>
      </w:pPr>
    </w:p>
    <w:p w:rsidR="00B01D4B" w:rsidRPr="00323BD4" w:rsidRDefault="009213FF" w:rsidP="00323BD4">
      <w:pPr>
        <w:jc w:val="center"/>
        <w:rPr>
          <w:sz w:val="24"/>
          <w:szCs w:val="24"/>
        </w:rPr>
      </w:pPr>
      <w:r>
        <w:rPr>
          <w:sz w:val="24"/>
          <w:szCs w:val="24"/>
        </w:rPr>
        <w:t>Кафедра с</w:t>
      </w:r>
      <w:r w:rsidR="00B01D4B" w:rsidRPr="00323BD4">
        <w:rPr>
          <w:sz w:val="24"/>
          <w:szCs w:val="24"/>
        </w:rPr>
        <w:t>оциально-культурной деятельности и тур</w:t>
      </w:r>
      <w:r>
        <w:rPr>
          <w:sz w:val="24"/>
          <w:szCs w:val="24"/>
        </w:rPr>
        <w:t>изма</w:t>
      </w:r>
    </w:p>
    <w:p w:rsidR="00B01D4B" w:rsidRPr="00323BD4" w:rsidRDefault="00B01D4B" w:rsidP="00323BD4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B01D4B" w:rsidRPr="00323BD4" w:rsidRDefault="00B01D4B" w:rsidP="00323BD4">
      <w:pPr>
        <w:rPr>
          <w:color w:val="000000"/>
          <w:sz w:val="24"/>
          <w:szCs w:val="24"/>
        </w:rPr>
      </w:pPr>
    </w:p>
    <w:p w:rsidR="00B01D4B" w:rsidRPr="00323BD4" w:rsidRDefault="00B01D4B" w:rsidP="00323BD4">
      <w:pPr>
        <w:rPr>
          <w:color w:val="000000"/>
          <w:sz w:val="24"/>
          <w:szCs w:val="24"/>
        </w:rPr>
      </w:pPr>
    </w:p>
    <w:p w:rsidR="00B01D4B" w:rsidRPr="00323BD4" w:rsidRDefault="00B01D4B" w:rsidP="00323BD4">
      <w:pPr>
        <w:rPr>
          <w:color w:val="000000"/>
          <w:sz w:val="24"/>
          <w:szCs w:val="24"/>
        </w:rPr>
      </w:pPr>
    </w:p>
    <w:p w:rsidR="00B01D4B" w:rsidRPr="00323BD4" w:rsidRDefault="00B01D4B" w:rsidP="00323BD4">
      <w:pPr>
        <w:pStyle w:val="3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323BD4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B01D4B" w:rsidRPr="00323BD4" w:rsidRDefault="00B01D4B" w:rsidP="00323BD4">
      <w:pPr>
        <w:jc w:val="center"/>
        <w:rPr>
          <w:b/>
          <w:color w:val="000000"/>
          <w:sz w:val="24"/>
          <w:szCs w:val="24"/>
        </w:rPr>
      </w:pPr>
      <w:r w:rsidRPr="00323BD4">
        <w:rPr>
          <w:b/>
          <w:color w:val="000000"/>
          <w:sz w:val="24"/>
          <w:szCs w:val="24"/>
        </w:rPr>
        <w:t xml:space="preserve">о прохождении </w:t>
      </w:r>
      <w:r w:rsidR="009213FF">
        <w:rPr>
          <w:b/>
          <w:color w:val="000000"/>
          <w:sz w:val="24"/>
          <w:szCs w:val="24"/>
        </w:rPr>
        <w:t>производственной</w:t>
      </w:r>
      <w:r w:rsidRPr="00323BD4">
        <w:rPr>
          <w:b/>
          <w:color w:val="000000"/>
          <w:sz w:val="24"/>
          <w:szCs w:val="24"/>
        </w:rPr>
        <w:t xml:space="preserve"> практики</w:t>
      </w:r>
    </w:p>
    <w:p w:rsidR="00B01D4B" w:rsidRPr="00323BD4" w:rsidRDefault="00B01D4B" w:rsidP="00323BD4">
      <w:pPr>
        <w:jc w:val="center"/>
        <w:rPr>
          <w:b/>
          <w:color w:val="000000"/>
          <w:sz w:val="24"/>
          <w:szCs w:val="24"/>
        </w:rPr>
      </w:pPr>
    </w:p>
    <w:p w:rsidR="00B01D4B" w:rsidRPr="00323BD4" w:rsidRDefault="00B01D4B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студента (ки) группы _____________ </w:t>
      </w:r>
    </w:p>
    <w:p w:rsidR="00B01D4B" w:rsidRPr="00323BD4" w:rsidRDefault="00B01D4B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_________________________________________________</w:t>
      </w:r>
    </w:p>
    <w:p w:rsidR="00B01D4B" w:rsidRPr="00323BD4" w:rsidRDefault="00B01D4B" w:rsidP="00323BD4">
      <w:pPr>
        <w:pStyle w:val="a7"/>
        <w:jc w:val="center"/>
        <w:rPr>
          <w:sz w:val="24"/>
          <w:szCs w:val="24"/>
          <w:vertAlign w:val="superscript"/>
        </w:rPr>
      </w:pPr>
      <w:r w:rsidRPr="00323BD4">
        <w:rPr>
          <w:sz w:val="24"/>
          <w:szCs w:val="24"/>
          <w:vertAlign w:val="superscript"/>
        </w:rPr>
        <w:t>(фамилия, имя, отчество полностью)</w:t>
      </w:r>
    </w:p>
    <w:p w:rsidR="00B01D4B" w:rsidRPr="00323BD4" w:rsidRDefault="00B01D4B" w:rsidP="00323BD4">
      <w:pPr>
        <w:pStyle w:val="a7"/>
        <w:rPr>
          <w:sz w:val="24"/>
          <w:szCs w:val="24"/>
        </w:rPr>
      </w:pPr>
    </w:p>
    <w:p w:rsidR="00B01D4B" w:rsidRPr="00323BD4" w:rsidRDefault="00B01D4B" w:rsidP="00323BD4">
      <w:pPr>
        <w:pStyle w:val="a7"/>
        <w:rPr>
          <w:sz w:val="24"/>
          <w:szCs w:val="24"/>
        </w:rPr>
      </w:pPr>
    </w:p>
    <w:p w:rsidR="00B01D4B" w:rsidRPr="00323BD4" w:rsidRDefault="00B01D4B" w:rsidP="00323BD4">
      <w:pPr>
        <w:pStyle w:val="a7"/>
        <w:rPr>
          <w:sz w:val="24"/>
          <w:szCs w:val="24"/>
        </w:rPr>
      </w:pPr>
    </w:p>
    <w:p w:rsidR="00B01D4B" w:rsidRPr="00323BD4" w:rsidRDefault="00B01D4B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Наименование базы практики: _________________________________________________</w:t>
      </w:r>
    </w:p>
    <w:p w:rsidR="00B01D4B" w:rsidRPr="00323BD4" w:rsidRDefault="00B01D4B" w:rsidP="00323BD4">
      <w:pPr>
        <w:pStyle w:val="a7"/>
        <w:rPr>
          <w:sz w:val="24"/>
          <w:szCs w:val="24"/>
        </w:rPr>
      </w:pPr>
    </w:p>
    <w:p w:rsidR="00B01D4B" w:rsidRPr="00323BD4" w:rsidRDefault="00B01D4B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Срок прохождения практики___________________________________________________</w:t>
      </w:r>
    </w:p>
    <w:p w:rsidR="00B01D4B" w:rsidRPr="001B51CD" w:rsidRDefault="00B01D4B" w:rsidP="00323BD4">
      <w:pPr>
        <w:pStyle w:val="a7"/>
        <w:rPr>
          <w:sz w:val="24"/>
          <w:szCs w:val="24"/>
        </w:rPr>
      </w:pPr>
    </w:p>
    <w:p w:rsidR="00B01D4B" w:rsidRPr="00323BD4" w:rsidRDefault="00B01D4B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Руководитель от профильной организации: _______________________________________</w:t>
      </w:r>
    </w:p>
    <w:p w:rsidR="00B01D4B" w:rsidRPr="00323BD4" w:rsidRDefault="00B01D4B" w:rsidP="00323BD4">
      <w:pPr>
        <w:pStyle w:val="a7"/>
        <w:ind w:firstLine="5954"/>
        <w:rPr>
          <w:sz w:val="24"/>
          <w:szCs w:val="24"/>
          <w:vertAlign w:val="superscript"/>
        </w:rPr>
      </w:pPr>
      <w:r w:rsidRPr="00323BD4">
        <w:rPr>
          <w:sz w:val="24"/>
          <w:szCs w:val="24"/>
          <w:vertAlign w:val="superscript"/>
        </w:rPr>
        <w:t>(ФИО полностью; подпись)</w:t>
      </w:r>
    </w:p>
    <w:p w:rsidR="00B01D4B" w:rsidRPr="00323BD4" w:rsidRDefault="00B01D4B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Руководитель от организации (вуза): ____________________________________________</w:t>
      </w:r>
    </w:p>
    <w:p w:rsidR="00B01D4B" w:rsidRPr="00323BD4" w:rsidRDefault="00BA5DD8" w:rsidP="00323BD4">
      <w:pPr>
        <w:pStyle w:val="a7"/>
        <w:ind w:firstLine="5954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</w:t>
      </w:r>
      <w:r w:rsidR="00B01D4B" w:rsidRPr="00323BD4">
        <w:rPr>
          <w:sz w:val="24"/>
          <w:szCs w:val="24"/>
          <w:vertAlign w:val="superscript"/>
        </w:rPr>
        <w:t>)</w:t>
      </w:r>
    </w:p>
    <w:p w:rsidR="00B01D4B" w:rsidRPr="00323BD4" w:rsidRDefault="00B01D4B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Студент: ____________________________________________________________________</w:t>
      </w:r>
    </w:p>
    <w:p w:rsidR="00B01D4B" w:rsidRPr="00323BD4" w:rsidRDefault="00B01D4B" w:rsidP="00323BD4">
      <w:pPr>
        <w:pStyle w:val="a7"/>
        <w:ind w:firstLine="5040"/>
        <w:rPr>
          <w:sz w:val="24"/>
          <w:szCs w:val="24"/>
        </w:rPr>
      </w:pPr>
      <w:r w:rsidRPr="00323BD4">
        <w:rPr>
          <w:sz w:val="24"/>
          <w:szCs w:val="24"/>
          <w:vertAlign w:val="superscript"/>
        </w:rPr>
        <w:t>(подпись)</w:t>
      </w:r>
    </w:p>
    <w:p w:rsidR="00B01D4B" w:rsidRPr="00323BD4" w:rsidRDefault="00B01D4B" w:rsidP="00323BD4">
      <w:pPr>
        <w:pStyle w:val="a7"/>
        <w:rPr>
          <w:sz w:val="24"/>
          <w:szCs w:val="24"/>
        </w:rPr>
      </w:pPr>
    </w:p>
    <w:p w:rsidR="00B01D4B" w:rsidRPr="00323BD4" w:rsidRDefault="00B01D4B" w:rsidP="00323BD4">
      <w:pPr>
        <w:pStyle w:val="a7"/>
        <w:rPr>
          <w:sz w:val="24"/>
          <w:szCs w:val="24"/>
        </w:rPr>
      </w:pPr>
    </w:p>
    <w:p w:rsidR="00B01D4B" w:rsidRPr="00323BD4" w:rsidRDefault="00B01D4B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Дата защиты отчёта: __________</w:t>
      </w:r>
    </w:p>
    <w:p w:rsidR="00B01D4B" w:rsidRPr="00323BD4" w:rsidRDefault="00B01D4B" w:rsidP="00323BD4">
      <w:pPr>
        <w:pStyle w:val="a7"/>
        <w:rPr>
          <w:sz w:val="24"/>
          <w:szCs w:val="24"/>
        </w:rPr>
      </w:pPr>
    </w:p>
    <w:p w:rsidR="00B01D4B" w:rsidRPr="00323BD4" w:rsidRDefault="00B01D4B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Оценка за прохождение практики: __________</w:t>
      </w:r>
    </w:p>
    <w:p w:rsidR="00B01D4B" w:rsidRPr="00323BD4" w:rsidRDefault="00B01D4B" w:rsidP="00323BD4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B01D4B" w:rsidRPr="00323BD4" w:rsidRDefault="00B01D4B" w:rsidP="00323BD4">
      <w:pPr>
        <w:shd w:val="clear" w:color="auto" w:fill="FFFFFF"/>
        <w:rPr>
          <w:color w:val="000000"/>
          <w:sz w:val="24"/>
          <w:szCs w:val="24"/>
        </w:rPr>
      </w:pPr>
    </w:p>
    <w:p w:rsidR="00B01D4B" w:rsidRPr="00323BD4" w:rsidRDefault="00B01D4B" w:rsidP="00323BD4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B01D4B" w:rsidRPr="00323BD4" w:rsidRDefault="00B01D4B" w:rsidP="00323BD4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B01D4B" w:rsidRPr="00323BD4" w:rsidRDefault="00B01D4B" w:rsidP="00323BD4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B01D4B" w:rsidRPr="00323BD4" w:rsidRDefault="00B01D4B" w:rsidP="00323BD4">
      <w:pPr>
        <w:shd w:val="clear" w:color="auto" w:fill="FFFFFF"/>
        <w:jc w:val="center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пос. Электроизолятор</w:t>
      </w:r>
    </w:p>
    <w:p w:rsidR="00BA5DD8" w:rsidRDefault="00BA5DD8" w:rsidP="00323BD4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BA5DD8" w:rsidRDefault="00BA5DD8" w:rsidP="00323BD4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B01D4B" w:rsidRPr="00323BD4" w:rsidRDefault="00BA5DD8" w:rsidP="00323BD4">
      <w:pPr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202_</w:t>
      </w:r>
      <w:r w:rsidR="00B01D4B" w:rsidRPr="00323BD4">
        <w:rPr>
          <w:color w:val="000000"/>
          <w:sz w:val="24"/>
          <w:szCs w:val="24"/>
        </w:rPr>
        <w:t xml:space="preserve"> год</w:t>
      </w:r>
    </w:p>
    <w:p w:rsidR="00B01D4B" w:rsidRDefault="00B01D4B" w:rsidP="00323BD4">
      <w:pPr>
        <w:shd w:val="clear" w:color="auto" w:fill="FFFFFF"/>
        <w:jc w:val="right"/>
        <w:rPr>
          <w:b/>
          <w:color w:val="000000"/>
          <w:sz w:val="24"/>
          <w:szCs w:val="24"/>
        </w:rPr>
      </w:pPr>
      <w:r w:rsidRPr="00323BD4">
        <w:rPr>
          <w:sz w:val="24"/>
          <w:szCs w:val="24"/>
        </w:rPr>
        <w:br w:type="page"/>
      </w:r>
      <w:r w:rsidRPr="00323BD4">
        <w:rPr>
          <w:b/>
          <w:color w:val="000000"/>
          <w:sz w:val="24"/>
          <w:szCs w:val="24"/>
        </w:rPr>
        <w:t>Приложение 2</w:t>
      </w:r>
    </w:p>
    <w:p w:rsidR="00B01D4B" w:rsidRPr="00323BD4" w:rsidRDefault="00B01D4B" w:rsidP="00323BD4">
      <w:pPr>
        <w:shd w:val="clear" w:color="auto" w:fill="FFFFFF"/>
        <w:jc w:val="right"/>
        <w:rPr>
          <w:b/>
          <w:color w:val="000000"/>
          <w:sz w:val="24"/>
          <w:szCs w:val="24"/>
        </w:rPr>
      </w:pPr>
    </w:p>
    <w:p w:rsidR="00B01D4B" w:rsidRPr="00323BD4" w:rsidRDefault="00B01D4B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МИНОБРНАУКИ РОССИИ </w:t>
      </w:r>
    </w:p>
    <w:p w:rsidR="00B01D4B" w:rsidRPr="00323BD4" w:rsidRDefault="00B01D4B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B01D4B" w:rsidRPr="00323BD4" w:rsidRDefault="00B01D4B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высшего  образования </w:t>
      </w:r>
    </w:p>
    <w:p w:rsidR="00B01D4B" w:rsidRPr="00323BD4" w:rsidRDefault="00B01D4B" w:rsidP="00323BD4">
      <w:pPr>
        <w:jc w:val="center"/>
        <w:rPr>
          <w:sz w:val="24"/>
          <w:szCs w:val="24"/>
        </w:rPr>
      </w:pPr>
      <w:r w:rsidRPr="00323BD4">
        <w:rPr>
          <w:b/>
          <w:sz w:val="24"/>
          <w:szCs w:val="24"/>
        </w:rPr>
        <w:t>«Гжельский государственный университет»</w:t>
      </w:r>
    </w:p>
    <w:p w:rsidR="00B01D4B" w:rsidRPr="00323BD4" w:rsidRDefault="00B01D4B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(ГГУ)</w:t>
      </w: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jc w:val="center"/>
        <w:rPr>
          <w:sz w:val="24"/>
          <w:szCs w:val="24"/>
        </w:rPr>
      </w:pPr>
    </w:p>
    <w:p w:rsidR="00B01D4B" w:rsidRPr="00323BD4" w:rsidRDefault="00BA5DD8" w:rsidP="00323BD4">
      <w:pPr>
        <w:jc w:val="center"/>
        <w:rPr>
          <w:sz w:val="24"/>
          <w:szCs w:val="24"/>
        </w:rPr>
      </w:pPr>
      <w:r>
        <w:rPr>
          <w:sz w:val="24"/>
          <w:szCs w:val="24"/>
        </w:rPr>
        <w:t>Кафедра с</w:t>
      </w:r>
      <w:r w:rsidR="00B01D4B" w:rsidRPr="00323BD4">
        <w:rPr>
          <w:sz w:val="24"/>
          <w:szCs w:val="24"/>
        </w:rPr>
        <w:t>оциально-ку</w:t>
      </w:r>
      <w:r>
        <w:rPr>
          <w:sz w:val="24"/>
          <w:szCs w:val="24"/>
        </w:rPr>
        <w:t>льтурной деятельности и туризма</w:t>
      </w:r>
    </w:p>
    <w:p w:rsidR="00B01D4B" w:rsidRPr="00323BD4" w:rsidRDefault="00B01D4B" w:rsidP="00323BD4">
      <w:pPr>
        <w:shd w:val="clear" w:color="auto" w:fill="FFFFFF"/>
        <w:jc w:val="right"/>
        <w:rPr>
          <w:color w:val="000000"/>
          <w:sz w:val="24"/>
          <w:szCs w:val="24"/>
        </w:rPr>
      </w:pPr>
    </w:p>
    <w:p w:rsidR="00B01D4B" w:rsidRDefault="00B01D4B" w:rsidP="00323BD4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323BD4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="00BA5DD8"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323BD4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BA5DD8" w:rsidRPr="00BA5DD8" w:rsidRDefault="00BA5DD8" w:rsidP="00BA5DD8">
      <w:pPr>
        <w:rPr>
          <w:lang w:eastAsia="ru-RU"/>
        </w:rPr>
      </w:pPr>
    </w:p>
    <w:p w:rsidR="00B01D4B" w:rsidRPr="00323BD4" w:rsidRDefault="00B01D4B" w:rsidP="00323BD4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  <w:szCs w:val="24"/>
        </w:rPr>
      </w:pPr>
      <w:r w:rsidRPr="00323BD4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студенту</w:t>
      </w:r>
      <w:r w:rsidRPr="00323BD4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B01D4B" w:rsidRPr="00323BD4" w:rsidRDefault="00B01D4B" w:rsidP="00323BD4">
      <w:pPr>
        <w:widowControl w:val="0"/>
        <w:jc w:val="both"/>
        <w:rPr>
          <w:i/>
          <w:iCs/>
          <w:sz w:val="24"/>
          <w:szCs w:val="24"/>
        </w:rPr>
      </w:pP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i/>
          <w:iCs/>
          <w:sz w:val="24"/>
          <w:szCs w:val="24"/>
        </w:rPr>
        <w:t>(фамилия, имя, отчество)</w:t>
      </w:r>
    </w:p>
    <w:p w:rsidR="00B01D4B" w:rsidRPr="00323BD4" w:rsidRDefault="00B01D4B" w:rsidP="00323BD4">
      <w:pPr>
        <w:widowControl w:val="0"/>
        <w:jc w:val="both"/>
        <w:rPr>
          <w:sz w:val="24"/>
          <w:szCs w:val="24"/>
        </w:rPr>
      </w:pPr>
    </w:p>
    <w:p w:rsidR="00B01D4B" w:rsidRPr="00323BD4" w:rsidRDefault="00B01D4B" w:rsidP="00323BD4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группа № ____________</w:t>
      </w:r>
      <w:r w:rsidRPr="00323BD4">
        <w:rPr>
          <w:sz w:val="24"/>
          <w:szCs w:val="24"/>
        </w:rPr>
        <w:t xml:space="preserve"> тел.: (______)____________________</w:t>
      </w:r>
      <w:r w:rsidRPr="00323BD4">
        <w:rPr>
          <w:sz w:val="24"/>
          <w:szCs w:val="24"/>
          <w:lang w:val="en-US"/>
        </w:rPr>
        <w:t>e</w:t>
      </w:r>
      <w:r w:rsidRPr="00323BD4">
        <w:rPr>
          <w:sz w:val="24"/>
          <w:szCs w:val="24"/>
        </w:rPr>
        <w:t>-</w:t>
      </w:r>
      <w:r w:rsidRPr="00323BD4"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>:_________________</w:t>
      </w:r>
    </w:p>
    <w:p w:rsidR="00BA5DD8" w:rsidRDefault="00BA5DD8" w:rsidP="00323BD4">
      <w:pPr>
        <w:widowControl w:val="0"/>
        <w:jc w:val="both"/>
        <w:rPr>
          <w:sz w:val="24"/>
          <w:szCs w:val="24"/>
        </w:rPr>
      </w:pPr>
    </w:p>
    <w:p w:rsidR="00B01D4B" w:rsidRPr="00323BD4" w:rsidRDefault="00B01D4B" w:rsidP="00323BD4">
      <w:pPr>
        <w:widowControl w:val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Руководитель</w:t>
      </w:r>
      <w:r w:rsidR="00BA5DD8">
        <w:rPr>
          <w:sz w:val="24"/>
          <w:szCs w:val="24"/>
        </w:rPr>
        <w:t xml:space="preserve"> </w:t>
      </w:r>
      <w:r w:rsidRPr="00323BD4">
        <w:rPr>
          <w:sz w:val="24"/>
          <w:szCs w:val="24"/>
        </w:rPr>
        <w:t>от организации (вуза)____________________________________</w:t>
      </w:r>
      <w:r>
        <w:rPr>
          <w:sz w:val="24"/>
          <w:szCs w:val="24"/>
        </w:rPr>
        <w:t>________</w:t>
      </w:r>
    </w:p>
    <w:p w:rsidR="00B01D4B" w:rsidRPr="00323BD4" w:rsidRDefault="00B01D4B" w:rsidP="00323BD4">
      <w:pPr>
        <w:widowControl w:val="0"/>
        <w:jc w:val="both"/>
        <w:rPr>
          <w:i/>
          <w:iCs/>
          <w:sz w:val="24"/>
          <w:szCs w:val="24"/>
        </w:rPr>
      </w:pP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BA5DD8" w:rsidRDefault="00BA5DD8" w:rsidP="00323BD4">
      <w:pPr>
        <w:widowControl w:val="0"/>
        <w:jc w:val="both"/>
        <w:rPr>
          <w:sz w:val="24"/>
          <w:szCs w:val="24"/>
        </w:rPr>
      </w:pPr>
    </w:p>
    <w:p w:rsidR="00B01D4B" w:rsidRPr="00323BD4" w:rsidRDefault="00B01D4B" w:rsidP="00323BD4">
      <w:pPr>
        <w:widowControl w:val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Место практики _________________________________</w:t>
      </w:r>
      <w:r>
        <w:rPr>
          <w:sz w:val="24"/>
          <w:szCs w:val="24"/>
        </w:rPr>
        <w:t>____________________________</w:t>
      </w:r>
    </w:p>
    <w:p w:rsidR="00B01D4B" w:rsidRPr="00323BD4" w:rsidRDefault="00B01D4B" w:rsidP="00323BD4">
      <w:pPr>
        <w:widowControl w:val="0"/>
        <w:jc w:val="both"/>
        <w:rPr>
          <w:i/>
          <w:iCs/>
          <w:sz w:val="24"/>
          <w:szCs w:val="24"/>
        </w:rPr>
      </w:pP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B01D4B" w:rsidRPr="00323BD4" w:rsidRDefault="00B01D4B" w:rsidP="00323BD4">
      <w:pPr>
        <w:widowControl w:val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________________________________________________</w:t>
      </w:r>
      <w:r>
        <w:rPr>
          <w:sz w:val="24"/>
          <w:szCs w:val="24"/>
        </w:rPr>
        <w:t>____________________________</w:t>
      </w:r>
    </w:p>
    <w:p w:rsidR="00BA5DD8" w:rsidRDefault="00BA5DD8" w:rsidP="00323BD4">
      <w:pPr>
        <w:widowControl w:val="0"/>
        <w:jc w:val="both"/>
        <w:rPr>
          <w:sz w:val="24"/>
          <w:szCs w:val="24"/>
        </w:rPr>
      </w:pPr>
    </w:p>
    <w:p w:rsidR="00B01D4B" w:rsidRPr="00323BD4" w:rsidRDefault="00B01D4B" w:rsidP="00323BD4">
      <w:pPr>
        <w:widowControl w:val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Сроки прохождения с ____________________по ______</w:t>
      </w:r>
      <w:r>
        <w:rPr>
          <w:sz w:val="24"/>
          <w:szCs w:val="24"/>
        </w:rPr>
        <w:t>____________________________</w:t>
      </w:r>
    </w:p>
    <w:p w:rsidR="00BA5DD8" w:rsidRDefault="00BA5DD8" w:rsidP="00323BD4">
      <w:pPr>
        <w:widowControl w:val="0"/>
        <w:jc w:val="both"/>
        <w:rPr>
          <w:bCs/>
          <w:sz w:val="24"/>
          <w:szCs w:val="24"/>
        </w:rPr>
      </w:pPr>
    </w:p>
    <w:p w:rsidR="00FA3A07" w:rsidRDefault="00B01D4B" w:rsidP="00FA3A07">
      <w:pPr>
        <w:widowControl w:val="0"/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Содержание задания:</w:t>
      </w:r>
    </w:p>
    <w:p w:rsidR="00B01D4B" w:rsidRPr="00FA3A07" w:rsidRDefault="00FA3A07" w:rsidP="00FA3A07">
      <w:pPr>
        <w:widowControl w:val="0"/>
        <w:numPr>
          <w:ilvl w:val="1"/>
          <w:numId w:val="11"/>
        </w:numPr>
        <w:jc w:val="both"/>
        <w:rPr>
          <w:bCs/>
          <w:sz w:val="24"/>
          <w:szCs w:val="24"/>
        </w:rPr>
      </w:pPr>
      <w:r w:rsidRPr="00FA3A07">
        <w:rPr>
          <w:sz w:val="24"/>
          <w:szCs w:val="24"/>
        </w:rPr>
        <w:t xml:space="preserve">Дать общую характеристику организации, включая </w:t>
      </w:r>
      <w:r w:rsidRPr="00FA3A07">
        <w:rPr>
          <w:sz w:val="24"/>
          <w:szCs w:val="24"/>
          <w:lang w:eastAsia="ar-SA"/>
        </w:rPr>
        <w:t>анализ культурно-досуговых программ учреждения (организации), структурного подразделения за последние 3 года</w:t>
      </w:r>
      <w:r>
        <w:rPr>
          <w:sz w:val="24"/>
          <w:szCs w:val="24"/>
          <w:lang w:eastAsia="ar-SA"/>
        </w:rPr>
        <w:t>.</w:t>
      </w:r>
      <w:r w:rsidRPr="00FA3A07">
        <w:rPr>
          <w:sz w:val="24"/>
          <w:szCs w:val="24"/>
        </w:rPr>
        <w:t xml:space="preserve"> </w:t>
      </w:r>
    </w:p>
    <w:p w:rsidR="00FA3A07" w:rsidRPr="00FA3A07" w:rsidRDefault="00FA3A07" w:rsidP="00FA3A07">
      <w:pPr>
        <w:widowControl w:val="0"/>
        <w:numPr>
          <w:ilvl w:val="1"/>
          <w:numId w:val="11"/>
        </w:numPr>
        <w:jc w:val="both"/>
        <w:rPr>
          <w:sz w:val="24"/>
          <w:szCs w:val="24"/>
        </w:rPr>
      </w:pPr>
      <w:r w:rsidRPr="00FA3A07">
        <w:rPr>
          <w:sz w:val="24"/>
          <w:szCs w:val="24"/>
        </w:rPr>
        <w:t xml:space="preserve">Проанализировать документационное обеспечение организационно-управленческой деятельности; </w:t>
      </w:r>
      <w:r w:rsidRPr="00FA3A07">
        <w:rPr>
          <w:sz w:val="24"/>
          <w:szCs w:val="24"/>
          <w:lang w:eastAsia="ar-SA"/>
        </w:rPr>
        <w:t>план работы базового учреждения</w:t>
      </w:r>
      <w:r>
        <w:rPr>
          <w:sz w:val="24"/>
          <w:szCs w:val="24"/>
          <w:lang w:eastAsia="ar-SA"/>
        </w:rPr>
        <w:t>.</w:t>
      </w:r>
    </w:p>
    <w:p w:rsidR="00B01D4B" w:rsidRPr="00FA3A07" w:rsidRDefault="00FA3A07" w:rsidP="00B46656">
      <w:pPr>
        <w:widowControl w:val="0"/>
        <w:numPr>
          <w:ilvl w:val="1"/>
          <w:numId w:val="11"/>
        </w:numPr>
        <w:jc w:val="both"/>
        <w:rPr>
          <w:sz w:val="24"/>
          <w:szCs w:val="24"/>
        </w:rPr>
      </w:pPr>
      <w:r w:rsidRPr="00FA3A07">
        <w:rPr>
          <w:sz w:val="24"/>
          <w:szCs w:val="24"/>
        </w:rPr>
        <w:t xml:space="preserve">Изучить основные направления деятельности, показатели и результаты деятельности структурного подразделения на основе, </w:t>
      </w:r>
      <w:r w:rsidRPr="00FA3A07">
        <w:rPr>
          <w:sz w:val="24"/>
          <w:szCs w:val="24"/>
          <w:lang w:eastAsia="ar-SA"/>
        </w:rPr>
        <w:t>посещения и анализа разнообразных форм социально-культурной деятельности, организуемых и проводимых в учреждении.</w:t>
      </w:r>
    </w:p>
    <w:p w:rsidR="00B01D4B" w:rsidRPr="00085BBD" w:rsidRDefault="00FA3A07" w:rsidP="00873895">
      <w:pPr>
        <w:widowControl w:val="0"/>
        <w:numPr>
          <w:ilvl w:val="1"/>
          <w:numId w:val="11"/>
        </w:numPr>
        <w:jc w:val="both"/>
        <w:rPr>
          <w:sz w:val="24"/>
          <w:szCs w:val="24"/>
        </w:rPr>
      </w:pPr>
      <w:r w:rsidRPr="00085BBD">
        <w:rPr>
          <w:sz w:val="24"/>
          <w:szCs w:val="24"/>
        </w:rPr>
        <w:t xml:space="preserve">Получить и проанализировать опыт </w:t>
      </w:r>
      <w:r w:rsidRPr="00085BBD">
        <w:rPr>
          <w:sz w:val="24"/>
          <w:szCs w:val="24"/>
          <w:lang w:eastAsia="ar-SA"/>
        </w:rPr>
        <w:t xml:space="preserve">участия в разработке культурно-досуговых программ учреждения; в научно-методической работе учреждения; </w:t>
      </w:r>
      <w:r w:rsidR="00085BBD" w:rsidRPr="00085BBD">
        <w:rPr>
          <w:sz w:val="24"/>
          <w:szCs w:val="24"/>
          <w:lang w:eastAsia="ar-SA"/>
        </w:rPr>
        <w:t>принять участие в научно-методической работе учреждения, в организации и проведении фестиваля, конкурса, концерта, вечера отдыха, игровой программы и т.д.</w:t>
      </w:r>
    </w:p>
    <w:p w:rsidR="00085BBD" w:rsidRPr="00085BBD" w:rsidRDefault="00085BBD" w:rsidP="00873895">
      <w:pPr>
        <w:widowControl w:val="0"/>
        <w:numPr>
          <w:ilvl w:val="1"/>
          <w:numId w:val="11"/>
        </w:numPr>
        <w:jc w:val="both"/>
        <w:rPr>
          <w:sz w:val="24"/>
          <w:szCs w:val="24"/>
        </w:rPr>
      </w:pPr>
      <w:r w:rsidRPr="00085BBD">
        <w:rPr>
          <w:sz w:val="24"/>
          <w:szCs w:val="24"/>
          <w:lang w:eastAsia="ar-SA"/>
        </w:rPr>
        <w:t>На основе полученного опыта организации и проведения социокультурных мероприятий разработать программу и осуществить социально-культурный проект.</w:t>
      </w:r>
    </w:p>
    <w:p w:rsidR="001A179A" w:rsidRDefault="001A179A" w:rsidP="00323BD4">
      <w:pPr>
        <w:widowControl w:val="0"/>
        <w:jc w:val="both"/>
        <w:rPr>
          <w:sz w:val="24"/>
          <w:szCs w:val="24"/>
        </w:rPr>
      </w:pPr>
    </w:p>
    <w:p w:rsidR="00B01D4B" w:rsidRPr="00323BD4" w:rsidRDefault="00B01D4B" w:rsidP="00323BD4">
      <w:pPr>
        <w:widowControl w:val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Руководитель  от организации (вуза)______________</w:t>
      </w:r>
    </w:p>
    <w:p w:rsidR="00B01D4B" w:rsidRPr="00323BD4" w:rsidRDefault="00BA5DD8" w:rsidP="00323BD4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Pr="00323BD4">
        <w:rPr>
          <w:sz w:val="24"/>
          <w:szCs w:val="24"/>
        </w:rPr>
        <w:t>(подпись)</w:t>
      </w:r>
      <w:r w:rsidR="00B01D4B" w:rsidRPr="00323BD4">
        <w:rPr>
          <w:sz w:val="24"/>
          <w:szCs w:val="24"/>
        </w:rPr>
        <w:t xml:space="preserve">     </w:t>
      </w:r>
    </w:p>
    <w:p w:rsidR="00B01D4B" w:rsidRPr="00323BD4" w:rsidRDefault="00B01D4B" w:rsidP="00323BD4">
      <w:pPr>
        <w:widowControl w:val="0"/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1A179A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Задание принял</w:t>
      </w:r>
      <w:r w:rsidR="00105915">
        <w:rPr>
          <w:sz w:val="24"/>
          <w:szCs w:val="24"/>
        </w:rPr>
        <w:t xml:space="preserve"> и инструктаж по технике безопасности прошел</w:t>
      </w:r>
      <w:r w:rsidRPr="00323BD4">
        <w:rPr>
          <w:sz w:val="24"/>
          <w:szCs w:val="24"/>
        </w:rPr>
        <w:t>_</w:t>
      </w:r>
      <w:r w:rsidR="001A179A">
        <w:rPr>
          <w:sz w:val="24"/>
          <w:szCs w:val="24"/>
        </w:rPr>
        <w:t>__________________</w:t>
      </w:r>
    </w:p>
    <w:p w:rsidR="00B01D4B" w:rsidRPr="00323BD4" w:rsidRDefault="00BA5DD8" w:rsidP="00323BD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 w:rsidR="001A179A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</w:t>
      </w:r>
      <w:r w:rsidRPr="00323BD4">
        <w:rPr>
          <w:sz w:val="24"/>
          <w:szCs w:val="24"/>
        </w:rPr>
        <w:t>(подпись)</w:t>
      </w:r>
    </w:p>
    <w:p w:rsidR="00B01D4B" w:rsidRPr="00323BD4" w:rsidRDefault="00B01D4B" w:rsidP="00323BD4">
      <w:pPr>
        <w:pStyle w:val="3"/>
        <w:keepNext w:val="0"/>
        <w:widowControl w:val="0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B01D4B" w:rsidRPr="00323BD4" w:rsidRDefault="00B01D4B" w:rsidP="00323BD4">
      <w:pPr>
        <w:rPr>
          <w:b/>
          <w:bCs/>
          <w:color w:val="000000"/>
          <w:sz w:val="24"/>
          <w:szCs w:val="24"/>
        </w:rPr>
      </w:pPr>
    </w:p>
    <w:p w:rsidR="00B01D4B" w:rsidRDefault="00B01D4B" w:rsidP="00323BD4">
      <w:pPr>
        <w:pStyle w:val="3"/>
        <w:keepNext w:val="0"/>
        <w:widowControl w:val="0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r w:rsidRPr="00323BD4">
        <w:rPr>
          <w:rFonts w:ascii="Times New Roman" w:hAnsi="Times New Roman"/>
          <w:color w:val="000000"/>
          <w:sz w:val="24"/>
          <w:szCs w:val="24"/>
        </w:rPr>
        <w:t>Приложение 3</w:t>
      </w:r>
    </w:p>
    <w:p w:rsidR="00B01D4B" w:rsidRPr="00333525" w:rsidRDefault="00B01D4B" w:rsidP="00333525"/>
    <w:p w:rsidR="00B01D4B" w:rsidRPr="00323BD4" w:rsidRDefault="00B01D4B" w:rsidP="00323BD4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323BD4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B01D4B" w:rsidRPr="00323BD4" w:rsidRDefault="00B01D4B" w:rsidP="00323BD4">
      <w:pPr>
        <w:widowControl w:val="0"/>
        <w:jc w:val="center"/>
        <w:rPr>
          <w:b/>
          <w:color w:val="000000"/>
          <w:sz w:val="24"/>
          <w:szCs w:val="24"/>
        </w:rPr>
      </w:pPr>
      <w:r w:rsidRPr="00323BD4">
        <w:rPr>
          <w:b/>
          <w:color w:val="000000"/>
          <w:sz w:val="24"/>
          <w:szCs w:val="24"/>
        </w:rPr>
        <w:t xml:space="preserve">прохождения </w:t>
      </w:r>
      <w:r w:rsidR="00104F65">
        <w:rPr>
          <w:b/>
          <w:color w:val="000000"/>
          <w:sz w:val="24"/>
          <w:szCs w:val="24"/>
        </w:rPr>
        <w:t>производственной</w:t>
      </w:r>
      <w:r w:rsidRPr="00323BD4">
        <w:rPr>
          <w:b/>
          <w:color w:val="000000"/>
          <w:sz w:val="24"/>
          <w:szCs w:val="24"/>
        </w:rPr>
        <w:t xml:space="preserve"> практики </w:t>
      </w:r>
    </w:p>
    <w:p w:rsidR="00B01D4B" w:rsidRPr="00323BD4" w:rsidRDefault="00B01D4B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студента(ки) </w:t>
      </w:r>
      <w:r w:rsidR="00104F65">
        <w:rPr>
          <w:sz w:val="24"/>
          <w:szCs w:val="24"/>
        </w:rPr>
        <w:t>института</w:t>
      </w:r>
      <w:r w:rsidRPr="00323BD4">
        <w:rPr>
          <w:sz w:val="24"/>
          <w:szCs w:val="24"/>
        </w:rPr>
        <w:t xml:space="preserve"> ____________________</w:t>
      </w:r>
    </w:p>
    <w:p w:rsidR="00B01D4B" w:rsidRPr="00323BD4" w:rsidRDefault="00B01D4B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кафедры социально-культурной деятельности и туризма _____ курса </w:t>
      </w:r>
    </w:p>
    <w:p w:rsidR="00B01D4B" w:rsidRPr="00323BD4" w:rsidRDefault="00B01D4B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_______________________________________________________</w:t>
      </w:r>
    </w:p>
    <w:p w:rsidR="00B01D4B" w:rsidRPr="00323BD4" w:rsidRDefault="00B01D4B" w:rsidP="00323BD4">
      <w:pPr>
        <w:pStyle w:val="a7"/>
        <w:jc w:val="center"/>
        <w:rPr>
          <w:sz w:val="24"/>
          <w:szCs w:val="24"/>
          <w:vertAlign w:val="superscript"/>
        </w:rPr>
      </w:pPr>
      <w:r w:rsidRPr="00323BD4">
        <w:rPr>
          <w:sz w:val="24"/>
          <w:szCs w:val="24"/>
          <w:vertAlign w:val="superscript"/>
        </w:rPr>
        <w:t>(фамилия, имя, отчество полностью)</w:t>
      </w:r>
    </w:p>
    <w:p w:rsidR="00B01D4B" w:rsidRPr="00323BD4" w:rsidRDefault="00B01D4B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Наименование базы практики: __________________________________________________</w:t>
      </w:r>
    </w:p>
    <w:p w:rsidR="00B01D4B" w:rsidRPr="00323BD4" w:rsidRDefault="00B01D4B" w:rsidP="00323BD4">
      <w:pPr>
        <w:pStyle w:val="a7"/>
        <w:rPr>
          <w:spacing w:val="40"/>
          <w:sz w:val="24"/>
          <w:szCs w:val="24"/>
        </w:rPr>
      </w:pPr>
    </w:p>
    <w:p w:rsidR="00B01D4B" w:rsidRPr="00323BD4" w:rsidRDefault="00B01D4B" w:rsidP="00323BD4">
      <w:pPr>
        <w:widowControl w:val="0"/>
        <w:jc w:val="center"/>
        <w:rPr>
          <w:color w:val="000000"/>
          <w:sz w:val="24"/>
          <w:szCs w:val="24"/>
        </w:rPr>
      </w:pP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5955"/>
        <w:gridCol w:w="2176"/>
      </w:tblGrid>
      <w:tr w:rsidR="00B01D4B" w:rsidRPr="00323BD4" w:rsidTr="00333525">
        <w:trPr>
          <w:jc w:val="center"/>
        </w:trPr>
        <w:tc>
          <w:tcPr>
            <w:tcW w:w="1666" w:type="dxa"/>
            <w:vAlign w:val="center"/>
          </w:tcPr>
          <w:p w:rsidR="00B01D4B" w:rsidRPr="00424693" w:rsidRDefault="00B01D4B" w:rsidP="00323BD4">
            <w:pPr>
              <w:pStyle w:val="5"/>
              <w:keepNext w:val="0"/>
              <w:widowControl w:val="0"/>
              <w:spacing w:befor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424693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5955" w:type="dxa"/>
            <w:vAlign w:val="center"/>
          </w:tcPr>
          <w:p w:rsidR="00B01D4B" w:rsidRDefault="00B01D4B" w:rsidP="00323BD4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323B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</w:t>
            </w:r>
            <w:r>
              <w:rPr>
                <w:b/>
                <w:color w:val="000000"/>
                <w:sz w:val="24"/>
                <w:szCs w:val="24"/>
              </w:rPr>
              <w:t>,</w:t>
            </w:r>
          </w:p>
          <w:p w:rsidR="00B01D4B" w:rsidRPr="00323BD4" w:rsidRDefault="00B01D4B" w:rsidP="00323BD4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323BD4">
              <w:rPr>
                <w:b/>
                <w:color w:val="000000"/>
                <w:sz w:val="24"/>
                <w:szCs w:val="24"/>
              </w:rPr>
              <w:t>с учетом прохождения основных этапов практики</w:t>
            </w:r>
            <w:r w:rsidRPr="00323BD4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2176" w:type="dxa"/>
          </w:tcPr>
          <w:p w:rsidR="00B01D4B" w:rsidRPr="00323BD4" w:rsidRDefault="00B01D4B" w:rsidP="00323BD4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323BD4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B01D4B" w:rsidRPr="00323BD4" w:rsidTr="00333525">
        <w:trPr>
          <w:jc w:val="center"/>
        </w:trPr>
        <w:tc>
          <w:tcPr>
            <w:tcW w:w="9797" w:type="dxa"/>
            <w:gridSpan w:val="3"/>
          </w:tcPr>
          <w:p w:rsidR="00B01D4B" w:rsidRPr="00323BD4" w:rsidRDefault="00B01D4B" w:rsidP="00323BD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323B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01D4B" w:rsidRPr="00323BD4" w:rsidTr="00333525">
        <w:trPr>
          <w:jc w:val="center"/>
        </w:trPr>
        <w:tc>
          <w:tcPr>
            <w:tcW w:w="166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1D4B" w:rsidRPr="00323BD4" w:rsidTr="00333525">
        <w:trPr>
          <w:jc w:val="center"/>
        </w:trPr>
        <w:tc>
          <w:tcPr>
            <w:tcW w:w="166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1D4B" w:rsidRPr="00323BD4" w:rsidTr="00333525">
        <w:trPr>
          <w:jc w:val="center"/>
        </w:trPr>
        <w:tc>
          <w:tcPr>
            <w:tcW w:w="9797" w:type="dxa"/>
            <w:gridSpan w:val="3"/>
          </w:tcPr>
          <w:p w:rsidR="00B01D4B" w:rsidRPr="00323BD4" w:rsidRDefault="00B01D4B" w:rsidP="00323BD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323B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B01D4B" w:rsidRPr="00323BD4" w:rsidTr="00333525">
        <w:trPr>
          <w:jc w:val="center"/>
        </w:trPr>
        <w:tc>
          <w:tcPr>
            <w:tcW w:w="166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1D4B" w:rsidRPr="00323BD4" w:rsidTr="00333525">
        <w:trPr>
          <w:jc w:val="center"/>
        </w:trPr>
        <w:tc>
          <w:tcPr>
            <w:tcW w:w="166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1D4B" w:rsidRPr="00323BD4" w:rsidTr="00333525">
        <w:trPr>
          <w:jc w:val="center"/>
        </w:trPr>
        <w:tc>
          <w:tcPr>
            <w:tcW w:w="9797" w:type="dxa"/>
            <w:gridSpan w:val="3"/>
          </w:tcPr>
          <w:p w:rsidR="00B01D4B" w:rsidRPr="00323BD4" w:rsidRDefault="00B01D4B" w:rsidP="00323BD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323B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01D4B" w:rsidRPr="00323BD4" w:rsidTr="00333525">
        <w:trPr>
          <w:jc w:val="center"/>
        </w:trPr>
        <w:tc>
          <w:tcPr>
            <w:tcW w:w="166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1D4B" w:rsidRPr="00323BD4" w:rsidTr="00333525">
        <w:trPr>
          <w:jc w:val="center"/>
        </w:trPr>
        <w:tc>
          <w:tcPr>
            <w:tcW w:w="166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B01D4B" w:rsidRPr="00323BD4" w:rsidRDefault="00B01D4B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01D4B" w:rsidRPr="00323BD4" w:rsidRDefault="00B01D4B" w:rsidP="00323BD4">
      <w:pPr>
        <w:widowControl w:val="0"/>
        <w:jc w:val="both"/>
        <w:rPr>
          <w:color w:val="000000"/>
          <w:sz w:val="24"/>
          <w:szCs w:val="24"/>
        </w:rPr>
      </w:pPr>
    </w:p>
    <w:p w:rsidR="00B01D4B" w:rsidRPr="00323BD4" w:rsidRDefault="00B01D4B" w:rsidP="00323BD4">
      <w:pPr>
        <w:widowControl w:val="0"/>
        <w:jc w:val="both"/>
        <w:rPr>
          <w:color w:val="000000"/>
          <w:sz w:val="24"/>
          <w:szCs w:val="24"/>
        </w:rPr>
      </w:pPr>
    </w:p>
    <w:p w:rsidR="00B01D4B" w:rsidRPr="00323BD4" w:rsidRDefault="00B01D4B" w:rsidP="00323BD4">
      <w:pPr>
        <w:widowControl w:val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Студент</w:t>
      </w:r>
      <w:r w:rsidR="00105915">
        <w:rPr>
          <w:color w:val="000000"/>
          <w:sz w:val="24"/>
          <w:szCs w:val="24"/>
        </w:rPr>
        <w:t>(ка)</w:t>
      </w:r>
      <w:r w:rsidRPr="00323BD4">
        <w:rPr>
          <w:color w:val="000000"/>
          <w:sz w:val="24"/>
          <w:szCs w:val="24"/>
        </w:rPr>
        <w:t>_________/________________</w:t>
      </w:r>
    </w:p>
    <w:p w:rsidR="00B01D4B" w:rsidRPr="00323BD4" w:rsidRDefault="00B01D4B" w:rsidP="00323BD4">
      <w:pPr>
        <w:widowControl w:val="0"/>
        <w:rPr>
          <w:color w:val="000000"/>
          <w:sz w:val="24"/>
          <w:szCs w:val="24"/>
        </w:rPr>
      </w:pPr>
    </w:p>
    <w:p w:rsidR="00B01D4B" w:rsidRPr="00323BD4" w:rsidRDefault="00B01D4B" w:rsidP="00323BD4">
      <w:pPr>
        <w:widowControl w:val="0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B01D4B" w:rsidRPr="00323BD4" w:rsidRDefault="00B01D4B" w:rsidP="00323BD4">
      <w:pPr>
        <w:widowControl w:val="0"/>
        <w:jc w:val="both"/>
        <w:rPr>
          <w:color w:val="000000"/>
          <w:sz w:val="24"/>
          <w:szCs w:val="24"/>
        </w:rPr>
      </w:pPr>
    </w:p>
    <w:p w:rsidR="00B01D4B" w:rsidRPr="00323BD4" w:rsidRDefault="00104F65" w:rsidP="00323BD4">
      <w:pPr>
        <w:widowControl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Руководитель практики </w:t>
      </w:r>
      <w:r w:rsidR="00B01D4B" w:rsidRPr="00323BD4">
        <w:rPr>
          <w:color w:val="000000"/>
          <w:sz w:val="24"/>
          <w:szCs w:val="24"/>
        </w:rPr>
        <w:t>от профильной организации __________/______________</w:t>
      </w:r>
    </w:p>
    <w:p w:rsidR="00B01D4B" w:rsidRDefault="00B01D4B" w:rsidP="00323BD4">
      <w:pPr>
        <w:pStyle w:val="6"/>
        <w:keepNext w:val="0"/>
        <w:widowControl w:val="0"/>
        <w:spacing w:before="0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323BD4">
        <w:rPr>
          <w:rFonts w:ascii="Times New Roman" w:hAnsi="Times New Roman"/>
          <w:b/>
          <w:color w:val="000000"/>
          <w:sz w:val="24"/>
          <w:szCs w:val="24"/>
        </w:rPr>
        <w:br w:type="page"/>
      </w:r>
      <w:r w:rsidRPr="00323BD4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B01D4B" w:rsidRPr="00333525" w:rsidRDefault="00B01D4B" w:rsidP="00333525"/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ХАРАКТЕРИСТИКА</w:t>
      </w:r>
    </w:p>
    <w:p w:rsidR="00B01D4B" w:rsidRPr="00323BD4" w:rsidRDefault="00B01D4B" w:rsidP="00323BD4">
      <w:pPr>
        <w:pStyle w:val="22"/>
        <w:spacing w:after="0" w:line="240" w:lineRule="auto"/>
        <w:jc w:val="center"/>
        <w:rPr>
          <w:sz w:val="24"/>
          <w:szCs w:val="24"/>
        </w:rPr>
      </w:pPr>
      <w:r w:rsidRPr="00323BD4">
        <w:rPr>
          <w:b/>
          <w:sz w:val="24"/>
          <w:szCs w:val="24"/>
        </w:rPr>
        <w:t xml:space="preserve">  ПО МЕСТУ ПРОХОЖДЕНИЯ </w:t>
      </w:r>
      <w:r w:rsidR="00104F65">
        <w:rPr>
          <w:b/>
          <w:sz w:val="24"/>
          <w:szCs w:val="24"/>
        </w:rPr>
        <w:t>П</w:t>
      </w:r>
      <w:r w:rsidR="00265B76">
        <w:rPr>
          <w:b/>
          <w:sz w:val="24"/>
          <w:szCs w:val="24"/>
        </w:rPr>
        <w:t>Р</w:t>
      </w:r>
      <w:r w:rsidR="00104F65">
        <w:rPr>
          <w:b/>
          <w:sz w:val="24"/>
          <w:szCs w:val="24"/>
        </w:rPr>
        <w:t>ОИЗВОДСТВЕННОЙ</w:t>
      </w:r>
      <w:r>
        <w:rPr>
          <w:b/>
          <w:sz w:val="24"/>
          <w:szCs w:val="24"/>
        </w:rPr>
        <w:t xml:space="preserve"> </w:t>
      </w:r>
      <w:r w:rsidRPr="00323BD4">
        <w:rPr>
          <w:b/>
          <w:sz w:val="24"/>
          <w:szCs w:val="24"/>
        </w:rPr>
        <w:t>ПРАКТИКИ</w:t>
      </w:r>
    </w:p>
    <w:p w:rsidR="00B01D4B" w:rsidRPr="00323BD4" w:rsidRDefault="00B01D4B" w:rsidP="00323BD4">
      <w:pPr>
        <w:pStyle w:val="af5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B01D4B" w:rsidRPr="00323BD4" w:rsidRDefault="00B01D4B" w:rsidP="00323BD4">
      <w:pPr>
        <w:pStyle w:val="a7"/>
        <w:jc w:val="center"/>
        <w:rPr>
          <w:sz w:val="24"/>
          <w:szCs w:val="24"/>
        </w:rPr>
      </w:pPr>
    </w:p>
    <w:p w:rsidR="00B01D4B" w:rsidRPr="00323BD4" w:rsidRDefault="00265B76" w:rsidP="00323BD4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студента(ки) института</w:t>
      </w:r>
      <w:r w:rsidR="00B01D4B" w:rsidRPr="00323BD4">
        <w:rPr>
          <w:sz w:val="24"/>
          <w:szCs w:val="24"/>
        </w:rPr>
        <w:t xml:space="preserve"> ____________________</w:t>
      </w:r>
    </w:p>
    <w:p w:rsidR="00B01D4B" w:rsidRPr="00323BD4" w:rsidRDefault="00B01D4B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кафедры социально-культурной деятельности и туризма _____ курса </w:t>
      </w:r>
    </w:p>
    <w:p w:rsidR="00B01D4B" w:rsidRPr="00323BD4" w:rsidRDefault="00B01D4B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_______________________________________________________</w:t>
      </w:r>
    </w:p>
    <w:p w:rsidR="00B01D4B" w:rsidRPr="00323BD4" w:rsidRDefault="00B01D4B" w:rsidP="00323BD4">
      <w:pPr>
        <w:pStyle w:val="a7"/>
        <w:jc w:val="center"/>
        <w:rPr>
          <w:sz w:val="24"/>
          <w:szCs w:val="24"/>
          <w:vertAlign w:val="superscript"/>
        </w:rPr>
      </w:pPr>
      <w:r w:rsidRPr="00323BD4">
        <w:rPr>
          <w:sz w:val="24"/>
          <w:szCs w:val="24"/>
          <w:vertAlign w:val="superscript"/>
        </w:rPr>
        <w:t>(фамилия, имя, отчество полностью)</w:t>
      </w:r>
    </w:p>
    <w:p w:rsidR="00B01D4B" w:rsidRPr="00323BD4" w:rsidRDefault="00B01D4B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Наименование базы практики: __________________________________________________</w:t>
      </w:r>
    </w:p>
    <w:p w:rsidR="00B01D4B" w:rsidRPr="00323BD4" w:rsidRDefault="00B01D4B" w:rsidP="00323BD4">
      <w:pPr>
        <w:pStyle w:val="a7"/>
        <w:rPr>
          <w:spacing w:val="40"/>
          <w:sz w:val="24"/>
          <w:szCs w:val="24"/>
        </w:rPr>
      </w:pPr>
    </w:p>
    <w:p w:rsidR="00B01D4B" w:rsidRPr="00323BD4" w:rsidRDefault="00B01D4B" w:rsidP="00323BD4">
      <w:pPr>
        <w:shd w:val="clear" w:color="auto" w:fill="FFFFFF"/>
        <w:jc w:val="center"/>
        <w:rPr>
          <w:sz w:val="24"/>
          <w:szCs w:val="24"/>
        </w:rPr>
      </w:pPr>
    </w:p>
    <w:p w:rsidR="00B01D4B" w:rsidRPr="00323BD4" w:rsidRDefault="00B01D4B" w:rsidP="00323BD4">
      <w:pPr>
        <w:shd w:val="clear" w:color="auto" w:fill="FFFFFF"/>
        <w:rPr>
          <w:sz w:val="24"/>
          <w:szCs w:val="24"/>
        </w:rPr>
      </w:pPr>
      <w:r w:rsidRPr="00323BD4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</w:t>
      </w:r>
    </w:p>
    <w:p w:rsidR="00B01D4B" w:rsidRPr="00323BD4" w:rsidRDefault="00B01D4B" w:rsidP="00323BD4">
      <w:pPr>
        <w:shd w:val="clear" w:color="auto" w:fill="FFFFFF"/>
        <w:jc w:val="right"/>
        <w:rPr>
          <w:sz w:val="24"/>
          <w:szCs w:val="24"/>
        </w:rPr>
      </w:pPr>
    </w:p>
    <w:p w:rsidR="00B01D4B" w:rsidRPr="00323BD4" w:rsidRDefault="00265B76" w:rsidP="00323BD4">
      <w:pPr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«_____» ___________________ 202</w:t>
      </w:r>
      <w:r w:rsidR="00B01D4B" w:rsidRPr="00323BD4">
        <w:rPr>
          <w:sz w:val="24"/>
          <w:szCs w:val="24"/>
        </w:rPr>
        <w:t>_ г.</w:t>
      </w:r>
    </w:p>
    <w:p w:rsidR="00B01D4B" w:rsidRPr="00323BD4" w:rsidRDefault="00B01D4B" w:rsidP="00323BD4">
      <w:pPr>
        <w:shd w:val="clear" w:color="auto" w:fill="FFFFFF"/>
        <w:jc w:val="right"/>
        <w:rPr>
          <w:sz w:val="24"/>
          <w:szCs w:val="24"/>
        </w:rPr>
      </w:pPr>
    </w:p>
    <w:p w:rsidR="00B01D4B" w:rsidRPr="00323BD4" w:rsidRDefault="00B01D4B" w:rsidP="00323BD4">
      <w:pPr>
        <w:shd w:val="clear" w:color="auto" w:fill="FFFFFF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Руководитель практики от профильной организации:</w:t>
      </w:r>
    </w:p>
    <w:p w:rsidR="00B01D4B" w:rsidRPr="00323BD4" w:rsidRDefault="00B01D4B" w:rsidP="00323BD4">
      <w:pPr>
        <w:shd w:val="clear" w:color="auto" w:fill="FFFFFF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___________________                           ______________________________/подпись/</w:t>
      </w:r>
    </w:p>
    <w:p w:rsidR="00B01D4B" w:rsidRPr="00323BD4" w:rsidRDefault="00B01D4B" w:rsidP="00323BD4">
      <w:pPr>
        <w:pStyle w:val="af5"/>
        <w:jc w:val="both"/>
        <w:rPr>
          <w:i/>
          <w:sz w:val="24"/>
          <w:szCs w:val="24"/>
        </w:rPr>
      </w:pPr>
      <w:r w:rsidRPr="00323BD4">
        <w:rPr>
          <w:i/>
          <w:sz w:val="24"/>
          <w:szCs w:val="24"/>
        </w:rPr>
        <w:t>(Ф.И.О.)</w:t>
      </w:r>
    </w:p>
    <w:p w:rsidR="00265B76" w:rsidRDefault="00265B76" w:rsidP="00323BD4">
      <w:pPr>
        <w:shd w:val="clear" w:color="auto" w:fill="FFFFFF"/>
        <w:jc w:val="both"/>
        <w:rPr>
          <w:sz w:val="24"/>
          <w:szCs w:val="24"/>
        </w:rPr>
      </w:pPr>
    </w:p>
    <w:p w:rsidR="00265B76" w:rsidRDefault="00265B76" w:rsidP="00323BD4">
      <w:pPr>
        <w:shd w:val="clear" w:color="auto" w:fill="FFFFFF"/>
        <w:jc w:val="both"/>
        <w:rPr>
          <w:sz w:val="24"/>
          <w:szCs w:val="24"/>
        </w:rPr>
      </w:pPr>
    </w:p>
    <w:p w:rsidR="00265B76" w:rsidRDefault="00265B76" w:rsidP="00323BD4">
      <w:pPr>
        <w:shd w:val="clear" w:color="auto" w:fill="FFFFFF"/>
        <w:jc w:val="both"/>
        <w:rPr>
          <w:sz w:val="24"/>
          <w:szCs w:val="24"/>
        </w:rPr>
      </w:pPr>
    </w:p>
    <w:p w:rsidR="00265B76" w:rsidRDefault="00265B76" w:rsidP="00323BD4">
      <w:pPr>
        <w:shd w:val="clear" w:color="auto" w:fill="FFFFFF"/>
        <w:jc w:val="both"/>
        <w:rPr>
          <w:sz w:val="24"/>
          <w:szCs w:val="24"/>
        </w:rPr>
      </w:pPr>
    </w:p>
    <w:p w:rsidR="00B01D4B" w:rsidRPr="00323BD4" w:rsidRDefault="00265B76" w:rsidP="00323BD4">
      <w:pPr>
        <w:shd w:val="clear" w:color="auto" w:fill="FFFFFF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                         </w:t>
      </w:r>
      <w:r w:rsidR="00B01D4B" w:rsidRPr="00323BD4">
        <w:rPr>
          <w:sz w:val="24"/>
          <w:szCs w:val="24"/>
        </w:rPr>
        <w:t>М. П.</w:t>
      </w:r>
      <w:r w:rsidR="00B01D4B" w:rsidRPr="00323BD4">
        <w:rPr>
          <w:sz w:val="24"/>
          <w:szCs w:val="24"/>
          <w:vertAlign w:val="superscript"/>
        </w:rPr>
        <w:tab/>
      </w:r>
    </w:p>
    <w:p w:rsidR="00B01D4B" w:rsidRPr="00323BD4" w:rsidRDefault="00B01D4B" w:rsidP="00323BD4">
      <w:pPr>
        <w:widowControl w:val="0"/>
        <w:ind w:firstLine="567"/>
        <w:jc w:val="both"/>
        <w:rPr>
          <w:color w:val="000000"/>
          <w:sz w:val="24"/>
          <w:szCs w:val="24"/>
        </w:rPr>
      </w:pPr>
    </w:p>
    <w:p w:rsidR="00B01D4B" w:rsidRPr="00323BD4" w:rsidRDefault="00B01D4B" w:rsidP="00323BD4">
      <w:pPr>
        <w:jc w:val="both"/>
        <w:rPr>
          <w:color w:val="000000"/>
          <w:sz w:val="24"/>
          <w:szCs w:val="24"/>
        </w:rPr>
      </w:pPr>
    </w:p>
    <w:p w:rsidR="00B01D4B" w:rsidRPr="00323BD4" w:rsidRDefault="00B01D4B" w:rsidP="00323BD4">
      <w:pPr>
        <w:pStyle w:val="6"/>
        <w:keepNext w:val="0"/>
        <w:widowControl w:val="0"/>
        <w:spacing w:before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B01D4B" w:rsidRPr="00323BD4" w:rsidRDefault="00B01D4B" w:rsidP="00323BD4">
      <w:pPr>
        <w:pStyle w:val="af2"/>
        <w:spacing w:after="0"/>
        <w:rPr>
          <w:b/>
          <w:i/>
          <w:sz w:val="24"/>
          <w:szCs w:val="24"/>
        </w:rPr>
      </w:pPr>
    </w:p>
    <w:p w:rsidR="00B01D4B" w:rsidRPr="00323BD4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Pr="00323BD4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Pr="00323BD4" w:rsidRDefault="00B01D4B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01D4B" w:rsidRPr="00323BD4" w:rsidRDefault="00B01D4B" w:rsidP="00323BD4">
      <w:pPr>
        <w:rPr>
          <w:b/>
          <w:color w:val="FF0000"/>
          <w:sz w:val="24"/>
          <w:szCs w:val="24"/>
        </w:rPr>
      </w:pPr>
    </w:p>
    <w:p w:rsidR="00B01D4B" w:rsidRPr="00323BD4" w:rsidRDefault="00B01D4B" w:rsidP="00323BD4">
      <w:pPr>
        <w:jc w:val="right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Приложение 5</w:t>
      </w:r>
    </w:p>
    <w:p w:rsidR="00B01D4B" w:rsidRPr="00323BD4" w:rsidRDefault="00B01D4B" w:rsidP="00323BD4">
      <w:pPr>
        <w:jc w:val="right"/>
        <w:rPr>
          <w:b/>
          <w:color w:val="FF0000"/>
          <w:sz w:val="24"/>
          <w:szCs w:val="24"/>
        </w:rPr>
      </w:pPr>
    </w:p>
    <w:p w:rsidR="00B01D4B" w:rsidRPr="00323BD4" w:rsidRDefault="00B01D4B" w:rsidP="00323BD4">
      <w:pPr>
        <w:jc w:val="center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01D4B" w:rsidRPr="00323BD4" w:rsidRDefault="00B01D4B" w:rsidP="00323BD4">
      <w:pPr>
        <w:jc w:val="right"/>
        <w:rPr>
          <w:sz w:val="24"/>
          <w:szCs w:val="24"/>
        </w:rPr>
      </w:pPr>
    </w:p>
    <w:p w:rsidR="00B01D4B" w:rsidRPr="00323BD4" w:rsidRDefault="00B01D4B" w:rsidP="00323BD4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</w:tr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B01D4B" w:rsidRPr="00A25D88" w:rsidRDefault="00B01D4B" w:rsidP="00A25D88">
            <w:pPr>
              <w:tabs>
                <w:tab w:val="left" w:pos="32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</w:tr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B01D4B" w:rsidRPr="00A25D88" w:rsidRDefault="00B01D4B" w:rsidP="00A25D88">
            <w:pPr>
              <w:tabs>
                <w:tab w:val="left" w:pos="32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</w:tr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B01D4B" w:rsidRPr="00A25D88" w:rsidRDefault="00B01D4B" w:rsidP="00A25D88">
            <w:pPr>
              <w:tabs>
                <w:tab w:val="left" w:pos="32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</w:tr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B01D4B" w:rsidRPr="00A25D88" w:rsidRDefault="00B01D4B" w:rsidP="00A25D88">
            <w:pPr>
              <w:tabs>
                <w:tab w:val="left" w:pos="32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</w:tr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B01D4B" w:rsidRPr="00A25D88" w:rsidRDefault="00B01D4B" w:rsidP="00A25D88">
            <w:pPr>
              <w:tabs>
                <w:tab w:val="left" w:pos="32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</w:tr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</w:tr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</w:tr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</w:tr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</w:tr>
      <w:tr w:rsidR="00B01D4B" w:rsidRPr="00323BD4" w:rsidTr="00A25D88">
        <w:tc>
          <w:tcPr>
            <w:tcW w:w="800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01D4B" w:rsidRPr="00A25D88" w:rsidRDefault="00B01D4B" w:rsidP="00A25D88">
            <w:pPr>
              <w:jc w:val="center"/>
              <w:rPr>
                <w:sz w:val="24"/>
                <w:szCs w:val="24"/>
              </w:rPr>
            </w:pPr>
          </w:p>
        </w:tc>
      </w:tr>
    </w:tbl>
    <w:p w:rsidR="00B01D4B" w:rsidRPr="00323BD4" w:rsidRDefault="00B01D4B" w:rsidP="00323BD4">
      <w:pPr>
        <w:jc w:val="center"/>
        <w:rPr>
          <w:sz w:val="24"/>
          <w:szCs w:val="24"/>
        </w:rPr>
      </w:pPr>
    </w:p>
    <w:p w:rsidR="00B01D4B" w:rsidRPr="00323BD4" w:rsidRDefault="00B01D4B" w:rsidP="00323BD4">
      <w:pPr>
        <w:jc w:val="center"/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  <w:r w:rsidRPr="00323BD4">
        <w:rPr>
          <w:sz w:val="24"/>
          <w:szCs w:val="24"/>
        </w:rPr>
        <w:t>Руководитель практики от организации (вуза)         ____________/___________________</w:t>
      </w: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001AFB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Руководитель практики от профильной</w:t>
      </w:r>
      <w:r w:rsidR="00265B76">
        <w:rPr>
          <w:sz w:val="24"/>
          <w:szCs w:val="24"/>
        </w:rPr>
        <w:t xml:space="preserve"> </w:t>
      </w:r>
      <w:r w:rsidR="00001AFB">
        <w:rPr>
          <w:sz w:val="24"/>
          <w:szCs w:val="24"/>
        </w:rPr>
        <w:t>организации    ______________/_________________</w:t>
      </w: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  <w:r w:rsidRPr="00323BD4">
        <w:rPr>
          <w:sz w:val="24"/>
          <w:szCs w:val="24"/>
        </w:rPr>
        <w:t>Дата ___________________</w:t>
      </w: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Pr="00323BD4" w:rsidRDefault="00B01D4B" w:rsidP="00323BD4">
      <w:pPr>
        <w:jc w:val="right"/>
        <w:rPr>
          <w:b/>
          <w:sz w:val="24"/>
          <w:szCs w:val="24"/>
          <w:lang w:eastAsia="ar-SA"/>
        </w:rPr>
      </w:pPr>
      <w:r w:rsidRPr="00323BD4">
        <w:rPr>
          <w:b/>
          <w:sz w:val="24"/>
          <w:szCs w:val="24"/>
          <w:lang w:eastAsia="ar-SA"/>
        </w:rPr>
        <w:t>Приложение 6</w:t>
      </w:r>
    </w:p>
    <w:p w:rsidR="00B01D4B" w:rsidRDefault="00B01D4B" w:rsidP="00323BD4">
      <w:pPr>
        <w:ind w:firstLine="720"/>
        <w:rPr>
          <w:sz w:val="24"/>
          <w:szCs w:val="24"/>
          <w:lang w:eastAsia="ar-SA"/>
        </w:rPr>
      </w:pPr>
    </w:p>
    <w:p w:rsidR="00B01D4B" w:rsidRPr="00323BD4" w:rsidRDefault="00B01D4B" w:rsidP="00323BD4">
      <w:pPr>
        <w:ind w:firstLine="720"/>
        <w:rPr>
          <w:sz w:val="24"/>
          <w:szCs w:val="24"/>
          <w:lang w:eastAsia="ar-SA"/>
        </w:rPr>
      </w:pPr>
    </w:p>
    <w:p w:rsidR="00B01D4B" w:rsidRPr="00323BD4" w:rsidRDefault="00B01D4B" w:rsidP="00323BD4">
      <w:pPr>
        <w:jc w:val="center"/>
        <w:rPr>
          <w:b/>
          <w:sz w:val="24"/>
          <w:szCs w:val="24"/>
          <w:lang w:eastAsia="ar-SA"/>
        </w:rPr>
      </w:pPr>
      <w:r w:rsidRPr="00323BD4">
        <w:rPr>
          <w:b/>
          <w:sz w:val="24"/>
          <w:szCs w:val="24"/>
          <w:lang w:eastAsia="ar-SA"/>
        </w:rPr>
        <w:t>Схема анализа мероприятий</w:t>
      </w:r>
    </w:p>
    <w:p w:rsidR="00B01D4B" w:rsidRPr="00323BD4" w:rsidRDefault="00B01D4B" w:rsidP="00323BD4">
      <w:pPr>
        <w:jc w:val="center"/>
        <w:rPr>
          <w:b/>
          <w:sz w:val="24"/>
          <w:szCs w:val="24"/>
          <w:lang w:eastAsia="ar-SA"/>
        </w:rPr>
      </w:pP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Место проведения.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Время проведения.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Жанр.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Цель, задачи.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Организация мероприятия.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Художественное оформление помещения.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Содержание и ход мероприятия.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Музыкальный и изобразительный ряд.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Деятельность участников.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Время, затраченное на каждый вид деятельности.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Сюрпризные моменты.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Активность участников.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Роль ведущего.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Общий анализ мероприятия.</w:t>
      </w:r>
    </w:p>
    <w:p w:rsidR="00B01D4B" w:rsidRPr="00323BD4" w:rsidRDefault="00B01D4B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Выводы и рекомендации.</w:t>
      </w:r>
    </w:p>
    <w:p w:rsidR="00B01D4B" w:rsidRPr="00323BD4" w:rsidRDefault="00B01D4B" w:rsidP="00323BD4">
      <w:pPr>
        <w:jc w:val="both"/>
        <w:rPr>
          <w:sz w:val="24"/>
          <w:szCs w:val="24"/>
          <w:lang w:eastAsia="ar-SA"/>
        </w:rPr>
      </w:pPr>
    </w:p>
    <w:p w:rsidR="00B01D4B" w:rsidRPr="00323BD4" w:rsidRDefault="00B01D4B" w:rsidP="00323BD4">
      <w:pPr>
        <w:jc w:val="both"/>
        <w:rPr>
          <w:sz w:val="24"/>
          <w:szCs w:val="24"/>
          <w:lang w:eastAsia="ar-SA"/>
        </w:rPr>
      </w:pPr>
    </w:p>
    <w:p w:rsidR="00B01D4B" w:rsidRPr="00323BD4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323BD4">
      <w:pPr>
        <w:rPr>
          <w:sz w:val="24"/>
          <w:szCs w:val="24"/>
        </w:rPr>
      </w:pPr>
    </w:p>
    <w:p w:rsidR="00B01D4B" w:rsidRDefault="00B01D4B" w:rsidP="002F4A43">
      <w:pPr>
        <w:jc w:val="right"/>
        <w:rPr>
          <w:b/>
        </w:rPr>
      </w:pPr>
      <w:r>
        <w:rPr>
          <w:b/>
        </w:rPr>
        <w:t>Приложение</w:t>
      </w:r>
    </w:p>
    <w:p w:rsidR="00B01D4B" w:rsidRDefault="00B01D4B" w:rsidP="002F4A4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B01D4B" w:rsidRDefault="00B01D4B" w:rsidP="002F4A43">
      <w:pPr>
        <w:jc w:val="center"/>
        <w:rPr>
          <w:b/>
        </w:rPr>
      </w:pPr>
      <w:r>
        <w:rPr>
          <w:b/>
        </w:rPr>
        <w:t>(макет)</w:t>
      </w:r>
    </w:p>
    <w:p w:rsidR="00B01D4B" w:rsidRPr="00DF3192" w:rsidRDefault="00B01D4B" w:rsidP="002F4A43">
      <w:pPr>
        <w:jc w:val="center"/>
        <w:rPr>
          <w:b/>
        </w:rPr>
      </w:pPr>
    </w:p>
    <w:p w:rsidR="00B01D4B" w:rsidRPr="00DF3192" w:rsidRDefault="00B01D4B" w:rsidP="002F4A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B01D4B" w:rsidRDefault="00B01D4B" w:rsidP="002F4A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B01D4B" w:rsidRPr="002F4A43" w:rsidRDefault="00B01D4B" w:rsidP="002F4A4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B01D4B" w:rsidRPr="00DF3192" w:rsidRDefault="00B01D4B" w:rsidP="002F4A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B01D4B" w:rsidRDefault="00B01D4B" w:rsidP="002F4A4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B01D4B" w:rsidRDefault="00B01D4B" w:rsidP="002F4A4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B01D4B" w:rsidRPr="00DF3192" w:rsidRDefault="00B01D4B" w:rsidP="002F4A4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B01D4B" w:rsidRPr="00EA7116" w:rsidRDefault="00B01D4B" w:rsidP="002F4A4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B01D4B" w:rsidRPr="00DF3192" w:rsidRDefault="00B01D4B" w:rsidP="002F4A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B01D4B" w:rsidRPr="00DF3192" w:rsidRDefault="00B01D4B" w:rsidP="002F4A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B01D4B" w:rsidRPr="00DF3192" w:rsidRDefault="00B01D4B" w:rsidP="002F4A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B01D4B" w:rsidRDefault="00B01D4B" w:rsidP="002F4A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B01D4B" w:rsidRPr="002F4A43" w:rsidRDefault="00B01D4B" w:rsidP="002F4A4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B01D4B" w:rsidRDefault="00B01D4B" w:rsidP="002F4A4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B01D4B" w:rsidRPr="00EA7116" w:rsidRDefault="00B01D4B" w:rsidP="002F4A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01D4B" w:rsidRDefault="00B01D4B" w:rsidP="002F4A4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01D4B" w:rsidRDefault="00B01D4B" w:rsidP="002F4A4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01D4B" w:rsidRPr="00DF3192" w:rsidRDefault="00B01D4B" w:rsidP="002F4A4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01D4B" w:rsidRPr="00DF3192" w:rsidRDefault="00B01D4B" w:rsidP="002F4A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01D4B" w:rsidRPr="00DF3192" w:rsidRDefault="00B01D4B" w:rsidP="002F4A4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B01D4B" w:rsidRPr="00DF3192" w:rsidRDefault="00B01D4B" w:rsidP="002F4A4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B01D4B" w:rsidRPr="00DF3192" w:rsidRDefault="00B01D4B" w:rsidP="002F4A4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B01D4B" w:rsidRPr="00DF3192" w:rsidRDefault="00B01D4B" w:rsidP="002F4A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01D4B" w:rsidRPr="00DF3192" w:rsidRDefault="00B01D4B" w:rsidP="002F4A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B01D4B" w:rsidRPr="00DF3192" w:rsidRDefault="00B01D4B" w:rsidP="002F4A4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B01D4B" w:rsidRPr="00DF3192" w:rsidRDefault="00B01D4B" w:rsidP="002F4A4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B01D4B" w:rsidRPr="00DF3192" w:rsidRDefault="00B01D4B" w:rsidP="002F4A4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B01D4B" w:rsidRPr="00DF3192" w:rsidRDefault="00B01D4B" w:rsidP="002F4A4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B01D4B" w:rsidRPr="00DF3192" w:rsidRDefault="00B01D4B" w:rsidP="002F4A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01D4B" w:rsidRPr="00DF3192" w:rsidRDefault="00B01D4B" w:rsidP="002F4A4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B01D4B" w:rsidRPr="00DF3192" w:rsidRDefault="00B01D4B" w:rsidP="002F4A4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B01D4B" w:rsidRPr="00DF3192" w:rsidRDefault="00B01D4B" w:rsidP="002F4A4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B01D4B" w:rsidRPr="00DF3192" w:rsidRDefault="00B01D4B" w:rsidP="002F4A4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B01D4B" w:rsidRDefault="00B01D4B" w:rsidP="002F4A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B01D4B" w:rsidRPr="00DF3192" w:rsidRDefault="00B01D4B" w:rsidP="002F4A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01D4B" w:rsidRPr="00DF3192" w:rsidRDefault="00B01D4B" w:rsidP="002F4A4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B01D4B" w:rsidRPr="00DF3192" w:rsidRDefault="00B01D4B" w:rsidP="002F4A4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B01D4B" w:rsidRPr="00DF3192" w:rsidRDefault="00B01D4B" w:rsidP="002F4A4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B01D4B" w:rsidRPr="00DF3192" w:rsidRDefault="00B01D4B" w:rsidP="002F4A4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B01D4B" w:rsidRDefault="00B01D4B" w:rsidP="002F4A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B01D4B" w:rsidRPr="00DF3192" w:rsidRDefault="00B01D4B" w:rsidP="002F4A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01D4B" w:rsidRPr="00DF3192" w:rsidRDefault="00B01D4B" w:rsidP="002F4A4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B01D4B" w:rsidRPr="00DF3192" w:rsidRDefault="00B01D4B" w:rsidP="002F4A4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B01D4B" w:rsidRPr="00DF3192" w:rsidRDefault="00B01D4B" w:rsidP="002F4A4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B01D4B" w:rsidRPr="00DF3192" w:rsidRDefault="00B01D4B" w:rsidP="002F4A4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B01D4B" w:rsidRPr="00DF3192" w:rsidRDefault="00B01D4B" w:rsidP="002F4A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01D4B" w:rsidRPr="00DF3192" w:rsidRDefault="00B01D4B" w:rsidP="002F4A4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B01D4B" w:rsidRPr="00DF3192" w:rsidRDefault="00B01D4B" w:rsidP="002F4A4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B01D4B" w:rsidRPr="00DF3192" w:rsidRDefault="00B01D4B" w:rsidP="002F4A4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B01D4B" w:rsidRDefault="00B01D4B" w:rsidP="002F4A4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B01D4B" w:rsidRPr="00DF3192" w:rsidRDefault="00B01D4B" w:rsidP="002F4A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B01D4B" w:rsidRPr="00DF3192" w:rsidRDefault="00B01D4B" w:rsidP="002F4A4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01D4B" w:rsidRPr="00DF3192" w:rsidRDefault="00B01D4B" w:rsidP="002F4A4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01D4B" w:rsidRPr="005D59D9" w:rsidTr="00CE0575">
        <w:tc>
          <w:tcPr>
            <w:tcW w:w="3922" w:type="dxa"/>
            <w:vMerge w:val="restart"/>
          </w:tcPr>
          <w:p w:rsidR="00B01D4B" w:rsidRPr="005D59D9" w:rsidRDefault="00B01D4B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01D4B" w:rsidRPr="005D59D9" w:rsidRDefault="00B01D4B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B01D4B" w:rsidRPr="005D59D9" w:rsidRDefault="00B01D4B" w:rsidP="00CE0575">
            <w:r w:rsidRPr="005D59D9">
              <w:t>Владение компетенциями /оценка за выполненное задание</w:t>
            </w:r>
          </w:p>
        </w:tc>
      </w:tr>
      <w:tr w:rsidR="00B01D4B" w:rsidRPr="005D59D9" w:rsidTr="00CE0575">
        <w:tc>
          <w:tcPr>
            <w:tcW w:w="3922" w:type="dxa"/>
            <w:vMerge/>
          </w:tcPr>
          <w:p w:rsidR="00B01D4B" w:rsidRPr="005D59D9" w:rsidRDefault="00B01D4B" w:rsidP="00CE0575"/>
        </w:tc>
        <w:tc>
          <w:tcPr>
            <w:tcW w:w="1737" w:type="dxa"/>
            <w:vMerge/>
          </w:tcPr>
          <w:p w:rsidR="00B01D4B" w:rsidRPr="005D59D9" w:rsidRDefault="00B01D4B" w:rsidP="00CE0575"/>
        </w:tc>
        <w:tc>
          <w:tcPr>
            <w:tcW w:w="992" w:type="dxa"/>
          </w:tcPr>
          <w:p w:rsidR="00B01D4B" w:rsidRPr="005D59D9" w:rsidRDefault="00B01D4B" w:rsidP="00CE0575">
            <w:r w:rsidRPr="005D59D9">
              <w:t>Высокий уровень</w:t>
            </w:r>
          </w:p>
          <w:p w:rsidR="00B01D4B" w:rsidRPr="005D59D9" w:rsidRDefault="00B01D4B" w:rsidP="00CE0575">
            <w:r w:rsidRPr="005D59D9">
              <w:t>(оценка «5»)</w:t>
            </w:r>
          </w:p>
          <w:p w:rsidR="00B01D4B" w:rsidRPr="005D59D9" w:rsidRDefault="00B01D4B" w:rsidP="00CE0575"/>
        </w:tc>
        <w:tc>
          <w:tcPr>
            <w:tcW w:w="993" w:type="dxa"/>
          </w:tcPr>
          <w:p w:rsidR="00B01D4B" w:rsidRPr="005D59D9" w:rsidRDefault="00B01D4B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B01D4B" w:rsidRPr="005D59D9" w:rsidRDefault="00B01D4B" w:rsidP="00CE0575">
            <w:r w:rsidRPr="005D59D9">
              <w:t>Пороговый уровень (оценка «3»)</w:t>
            </w:r>
          </w:p>
        </w:tc>
      </w:tr>
      <w:tr w:rsidR="00B01D4B" w:rsidRPr="005D59D9" w:rsidTr="00CE0575">
        <w:tc>
          <w:tcPr>
            <w:tcW w:w="3922" w:type="dxa"/>
          </w:tcPr>
          <w:p w:rsidR="00B01D4B" w:rsidRPr="005D59D9" w:rsidRDefault="00B01D4B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01D4B" w:rsidRPr="005D59D9" w:rsidRDefault="00B01D4B" w:rsidP="00CE0575">
            <w:r w:rsidRPr="005D59D9">
              <w:t xml:space="preserve">УК-1 </w:t>
            </w:r>
          </w:p>
          <w:p w:rsidR="00B01D4B" w:rsidRPr="005D59D9" w:rsidRDefault="00B01D4B" w:rsidP="00CE0575">
            <w:r w:rsidRPr="005D59D9">
              <w:t>ОПК-4</w:t>
            </w:r>
          </w:p>
        </w:tc>
        <w:tc>
          <w:tcPr>
            <w:tcW w:w="992" w:type="dxa"/>
          </w:tcPr>
          <w:p w:rsidR="00B01D4B" w:rsidRPr="005D59D9" w:rsidRDefault="00B01D4B" w:rsidP="00CE0575">
            <w:r w:rsidRPr="005D59D9">
              <w:t>5</w:t>
            </w:r>
          </w:p>
        </w:tc>
        <w:tc>
          <w:tcPr>
            <w:tcW w:w="993" w:type="dxa"/>
          </w:tcPr>
          <w:p w:rsidR="00B01D4B" w:rsidRPr="005D59D9" w:rsidRDefault="00B01D4B" w:rsidP="00CE0575"/>
        </w:tc>
        <w:tc>
          <w:tcPr>
            <w:tcW w:w="1716" w:type="dxa"/>
          </w:tcPr>
          <w:p w:rsidR="00B01D4B" w:rsidRPr="005D59D9" w:rsidRDefault="00B01D4B" w:rsidP="00CE0575"/>
        </w:tc>
      </w:tr>
      <w:tr w:rsidR="00B01D4B" w:rsidRPr="005D59D9" w:rsidTr="00CE0575">
        <w:tc>
          <w:tcPr>
            <w:tcW w:w="3922" w:type="dxa"/>
          </w:tcPr>
          <w:p w:rsidR="00B01D4B" w:rsidRPr="005D59D9" w:rsidRDefault="00B01D4B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01D4B" w:rsidRPr="005D59D9" w:rsidRDefault="00B01D4B" w:rsidP="00CE0575">
            <w:r w:rsidRPr="005D59D9">
              <w:t xml:space="preserve">УК-2, </w:t>
            </w:r>
          </w:p>
          <w:p w:rsidR="00B01D4B" w:rsidRPr="005D59D9" w:rsidRDefault="00B01D4B" w:rsidP="00CE0575">
            <w:r w:rsidRPr="005D59D9">
              <w:t>ПК-5</w:t>
            </w:r>
          </w:p>
        </w:tc>
        <w:tc>
          <w:tcPr>
            <w:tcW w:w="992" w:type="dxa"/>
          </w:tcPr>
          <w:p w:rsidR="00B01D4B" w:rsidRPr="005D59D9" w:rsidRDefault="00B01D4B" w:rsidP="00CE0575"/>
        </w:tc>
        <w:tc>
          <w:tcPr>
            <w:tcW w:w="993" w:type="dxa"/>
          </w:tcPr>
          <w:p w:rsidR="00B01D4B" w:rsidRPr="005D59D9" w:rsidRDefault="00B01D4B" w:rsidP="00CE0575">
            <w:r w:rsidRPr="005D59D9">
              <w:t>4</w:t>
            </w:r>
          </w:p>
        </w:tc>
        <w:tc>
          <w:tcPr>
            <w:tcW w:w="1716" w:type="dxa"/>
          </w:tcPr>
          <w:p w:rsidR="00B01D4B" w:rsidRPr="005D59D9" w:rsidRDefault="00B01D4B" w:rsidP="00CE0575"/>
        </w:tc>
      </w:tr>
      <w:tr w:rsidR="00B01D4B" w:rsidRPr="005D59D9" w:rsidTr="00CE0575">
        <w:tc>
          <w:tcPr>
            <w:tcW w:w="3922" w:type="dxa"/>
          </w:tcPr>
          <w:p w:rsidR="00B01D4B" w:rsidRPr="005D59D9" w:rsidRDefault="00B01D4B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01D4B" w:rsidRPr="005D59D9" w:rsidRDefault="00B01D4B" w:rsidP="00CE0575">
            <w:r w:rsidRPr="005D59D9">
              <w:t>УК-3</w:t>
            </w:r>
          </w:p>
        </w:tc>
        <w:tc>
          <w:tcPr>
            <w:tcW w:w="992" w:type="dxa"/>
          </w:tcPr>
          <w:p w:rsidR="00B01D4B" w:rsidRPr="005D59D9" w:rsidRDefault="00B01D4B" w:rsidP="00CE0575"/>
        </w:tc>
        <w:tc>
          <w:tcPr>
            <w:tcW w:w="993" w:type="dxa"/>
          </w:tcPr>
          <w:p w:rsidR="00B01D4B" w:rsidRPr="005D59D9" w:rsidRDefault="00B01D4B" w:rsidP="00CE0575"/>
        </w:tc>
        <w:tc>
          <w:tcPr>
            <w:tcW w:w="1716" w:type="dxa"/>
          </w:tcPr>
          <w:p w:rsidR="00B01D4B" w:rsidRPr="005D59D9" w:rsidRDefault="00B01D4B" w:rsidP="00CE0575">
            <w:r w:rsidRPr="005D59D9">
              <w:t>3</w:t>
            </w:r>
          </w:p>
        </w:tc>
      </w:tr>
      <w:tr w:rsidR="00B01D4B" w:rsidRPr="005D59D9" w:rsidTr="00CE0575">
        <w:tc>
          <w:tcPr>
            <w:tcW w:w="3922" w:type="dxa"/>
          </w:tcPr>
          <w:p w:rsidR="00B01D4B" w:rsidRPr="005D59D9" w:rsidRDefault="00B01D4B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01D4B" w:rsidRPr="005D59D9" w:rsidRDefault="00B01D4B" w:rsidP="00CE0575">
            <w:r w:rsidRPr="005D59D9">
              <w:t>ОПК-3</w:t>
            </w:r>
          </w:p>
        </w:tc>
        <w:tc>
          <w:tcPr>
            <w:tcW w:w="992" w:type="dxa"/>
          </w:tcPr>
          <w:p w:rsidR="00B01D4B" w:rsidRPr="005D59D9" w:rsidRDefault="00B01D4B" w:rsidP="00CE0575">
            <w:r w:rsidRPr="005D59D9">
              <w:t>5</w:t>
            </w:r>
          </w:p>
        </w:tc>
        <w:tc>
          <w:tcPr>
            <w:tcW w:w="993" w:type="dxa"/>
          </w:tcPr>
          <w:p w:rsidR="00B01D4B" w:rsidRPr="005D59D9" w:rsidRDefault="00B01D4B" w:rsidP="00CE0575"/>
        </w:tc>
        <w:tc>
          <w:tcPr>
            <w:tcW w:w="1716" w:type="dxa"/>
          </w:tcPr>
          <w:p w:rsidR="00B01D4B" w:rsidRPr="005D59D9" w:rsidRDefault="00B01D4B" w:rsidP="00CE0575"/>
        </w:tc>
      </w:tr>
      <w:tr w:rsidR="00B01D4B" w:rsidRPr="005D59D9" w:rsidTr="00CE0575">
        <w:tc>
          <w:tcPr>
            <w:tcW w:w="3922" w:type="dxa"/>
          </w:tcPr>
          <w:p w:rsidR="00B01D4B" w:rsidRPr="005D59D9" w:rsidRDefault="00B01D4B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01D4B" w:rsidRPr="005D59D9" w:rsidRDefault="00B01D4B" w:rsidP="00CE0575">
            <w:r w:rsidRPr="005D59D9">
              <w:t>ПК-1</w:t>
            </w:r>
          </w:p>
        </w:tc>
        <w:tc>
          <w:tcPr>
            <w:tcW w:w="992" w:type="dxa"/>
          </w:tcPr>
          <w:p w:rsidR="00B01D4B" w:rsidRPr="005D59D9" w:rsidRDefault="00B01D4B" w:rsidP="00CE0575"/>
        </w:tc>
        <w:tc>
          <w:tcPr>
            <w:tcW w:w="993" w:type="dxa"/>
          </w:tcPr>
          <w:p w:rsidR="00B01D4B" w:rsidRPr="005D59D9" w:rsidRDefault="00B01D4B" w:rsidP="00CE0575">
            <w:r w:rsidRPr="005D59D9">
              <w:t>4</w:t>
            </w:r>
          </w:p>
        </w:tc>
        <w:tc>
          <w:tcPr>
            <w:tcW w:w="1716" w:type="dxa"/>
          </w:tcPr>
          <w:p w:rsidR="00B01D4B" w:rsidRPr="005D59D9" w:rsidRDefault="00B01D4B" w:rsidP="00CE0575"/>
        </w:tc>
      </w:tr>
      <w:tr w:rsidR="00B01D4B" w:rsidRPr="005D59D9" w:rsidTr="00CE0575">
        <w:tc>
          <w:tcPr>
            <w:tcW w:w="3922" w:type="dxa"/>
          </w:tcPr>
          <w:p w:rsidR="00B01D4B" w:rsidRPr="005D59D9" w:rsidRDefault="00B01D4B" w:rsidP="00CE0575">
            <w:r w:rsidRPr="005D59D9">
              <w:t>…</w:t>
            </w:r>
          </w:p>
        </w:tc>
        <w:tc>
          <w:tcPr>
            <w:tcW w:w="1737" w:type="dxa"/>
          </w:tcPr>
          <w:p w:rsidR="00B01D4B" w:rsidRPr="005D59D9" w:rsidRDefault="00B01D4B" w:rsidP="00CE0575">
            <w:r w:rsidRPr="005D59D9">
              <w:t>…</w:t>
            </w:r>
          </w:p>
        </w:tc>
        <w:tc>
          <w:tcPr>
            <w:tcW w:w="992" w:type="dxa"/>
          </w:tcPr>
          <w:p w:rsidR="00B01D4B" w:rsidRPr="005D59D9" w:rsidRDefault="00B01D4B" w:rsidP="00CE0575">
            <w:r w:rsidRPr="005D59D9">
              <w:t>5</w:t>
            </w:r>
          </w:p>
        </w:tc>
        <w:tc>
          <w:tcPr>
            <w:tcW w:w="993" w:type="dxa"/>
          </w:tcPr>
          <w:p w:rsidR="00B01D4B" w:rsidRPr="005D59D9" w:rsidRDefault="00B01D4B" w:rsidP="00CE0575"/>
        </w:tc>
        <w:tc>
          <w:tcPr>
            <w:tcW w:w="1716" w:type="dxa"/>
          </w:tcPr>
          <w:p w:rsidR="00B01D4B" w:rsidRPr="005D59D9" w:rsidRDefault="00B01D4B" w:rsidP="00CE0575"/>
        </w:tc>
      </w:tr>
      <w:tr w:rsidR="00B01D4B" w:rsidRPr="005D59D9" w:rsidTr="00CE0575">
        <w:tc>
          <w:tcPr>
            <w:tcW w:w="3922" w:type="dxa"/>
          </w:tcPr>
          <w:p w:rsidR="00B01D4B" w:rsidRPr="005D59D9" w:rsidRDefault="00B01D4B" w:rsidP="00CE0575"/>
        </w:tc>
        <w:tc>
          <w:tcPr>
            <w:tcW w:w="1737" w:type="dxa"/>
          </w:tcPr>
          <w:p w:rsidR="00B01D4B" w:rsidRPr="005D59D9" w:rsidRDefault="00B01D4B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B01D4B" w:rsidRPr="005D59D9" w:rsidRDefault="00B01D4B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B01D4B" w:rsidRPr="005D59D9" w:rsidRDefault="00B01D4B" w:rsidP="00CE0575"/>
          <w:p w:rsidR="00B01D4B" w:rsidRPr="005D59D9" w:rsidRDefault="00B01D4B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B01D4B" w:rsidRDefault="00B01D4B" w:rsidP="002F4A4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B01D4B" w:rsidRDefault="00B01D4B" w:rsidP="002F4A4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B01D4B" w:rsidRDefault="00B01D4B" w:rsidP="002F4A4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B01D4B" w:rsidRDefault="00B01D4B" w:rsidP="002F4A4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B01D4B" w:rsidRDefault="00B01D4B" w:rsidP="002F4A4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B01D4B" w:rsidRPr="003C101E" w:rsidRDefault="00B01D4B" w:rsidP="002F4A4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B01D4B" w:rsidRPr="003C101E" w:rsidRDefault="00B01D4B" w:rsidP="002F4A4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B01D4B" w:rsidRPr="003C101E" w:rsidRDefault="00B01D4B" w:rsidP="002F4A4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B01D4B" w:rsidRPr="003C101E" w:rsidRDefault="00B01D4B" w:rsidP="002F4A4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B01D4B" w:rsidRPr="003C101E" w:rsidRDefault="00B01D4B" w:rsidP="002F4A4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B01D4B" w:rsidRPr="003C101E" w:rsidRDefault="00B01D4B" w:rsidP="002F4A4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B01D4B" w:rsidRPr="00323BD4" w:rsidRDefault="00B01D4B" w:rsidP="00323BD4">
      <w:pPr>
        <w:rPr>
          <w:sz w:val="24"/>
          <w:szCs w:val="24"/>
        </w:rPr>
      </w:pPr>
    </w:p>
    <w:sectPr w:rsidR="00B01D4B" w:rsidRPr="00323BD4" w:rsidSect="00F83ADC">
      <w:headerReference w:type="default" r:id="rId8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011" w:rsidRDefault="00DA0011" w:rsidP="003B45FF">
      <w:r>
        <w:separator/>
      </w:r>
    </w:p>
  </w:endnote>
  <w:endnote w:type="continuationSeparator" w:id="0">
    <w:p w:rsidR="00DA0011" w:rsidRDefault="00DA0011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011" w:rsidRDefault="00DA0011" w:rsidP="003B45FF">
      <w:r>
        <w:separator/>
      </w:r>
    </w:p>
  </w:footnote>
  <w:footnote w:type="continuationSeparator" w:id="0">
    <w:p w:rsidR="00DA0011" w:rsidRDefault="00DA0011" w:rsidP="003B45FF">
      <w:r>
        <w:continuationSeparator/>
      </w:r>
    </w:p>
  </w:footnote>
  <w:footnote w:id="1">
    <w:p w:rsidR="008041CA" w:rsidRDefault="008041CA" w:rsidP="00E439C6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</w:t>
      </w:r>
      <w:r w:rsidR="00104F65" w:rsidRPr="00B05FD4">
        <w:rPr>
          <w:rFonts w:ascii="Times New Roman" w:hAnsi="Times New Roman"/>
        </w:rPr>
        <w:t>конференции инструктаж</w:t>
      </w:r>
      <w:r w:rsidRPr="00B05FD4">
        <w:rPr>
          <w:rFonts w:ascii="Times New Roman" w:hAnsi="Times New Roman"/>
        </w:rPr>
        <w:t xml:space="preserve"> по технике </w:t>
      </w:r>
      <w:r w:rsidR="00104F65" w:rsidRPr="00B05FD4">
        <w:rPr>
          <w:rFonts w:ascii="Times New Roman" w:hAnsi="Times New Roman"/>
        </w:rPr>
        <w:t>безопасности,</w:t>
      </w:r>
      <w:r w:rsidR="00104F65">
        <w:rPr>
          <w:rFonts w:ascii="Times New Roman" w:hAnsi="Times New Roman"/>
        </w:rPr>
        <w:t xml:space="preserve"> </w:t>
      </w:r>
      <w:r w:rsidR="00104F65" w:rsidRPr="00E439C6">
        <w:rPr>
          <w:rFonts w:ascii="Times New Roman" w:hAnsi="Times New Roman"/>
        </w:rPr>
        <w:t>ознакомление</w:t>
      </w:r>
      <w:r w:rsidRPr="00E439C6">
        <w:rPr>
          <w:rFonts w:ascii="Times New Roman" w:hAnsi="Times New Roman"/>
        </w:rPr>
        <w:t xml:space="preserve">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1CA" w:rsidRDefault="008041C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8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10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5ED590F"/>
    <w:multiLevelType w:val="multilevel"/>
    <w:tmpl w:val="E59EA57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  <w:color w:val="000000"/>
      </w:rPr>
    </w:lvl>
  </w:abstractNum>
  <w:abstractNum w:abstractNumId="13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072D3A"/>
    <w:multiLevelType w:val="multilevel"/>
    <w:tmpl w:val="8A7648A6"/>
    <w:lvl w:ilvl="0">
      <w:start w:val="8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5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A284316"/>
    <w:multiLevelType w:val="hybridMultilevel"/>
    <w:tmpl w:val="DFE011B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3112F"/>
    <w:multiLevelType w:val="multilevel"/>
    <w:tmpl w:val="5290E7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CA71AA"/>
    <w:multiLevelType w:val="hybridMultilevel"/>
    <w:tmpl w:val="ABD21CE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7"/>
  </w:num>
  <w:num w:numId="5">
    <w:abstractNumId w:val="23"/>
  </w:num>
  <w:num w:numId="6">
    <w:abstractNumId w:val="21"/>
  </w:num>
  <w:num w:numId="7">
    <w:abstractNumId w:val="13"/>
  </w:num>
  <w:num w:numId="8">
    <w:abstractNumId w:val="24"/>
  </w:num>
  <w:num w:numId="9">
    <w:abstractNumId w:val="11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5"/>
  </w:num>
  <w:num w:numId="16">
    <w:abstractNumId w:val="0"/>
  </w:num>
  <w:num w:numId="17">
    <w:abstractNumId w:val="3"/>
  </w:num>
  <w:num w:numId="18">
    <w:abstractNumId w:val="4"/>
  </w:num>
  <w:num w:numId="19">
    <w:abstractNumId w:val="8"/>
  </w:num>
  <w:num w:numId="20">
    <w:abstractNumId w:val="10"/>
  </w:num>
  <w:num w:numId="21">
    <w:abstractNumId w:val="26"/>
  </w:num>
  <w:num w:numId="22">
    <w:abstractNumId w:val="18"/>
  </w:num>
  <w:num w:numId="23">
    <w:abstractNumId w:val="19"/>
  </w:num>
  <w:num w:numId="24">
    <w:abstractNumId w:val="22"/>
  </w:num>
  <w:num w:numId="25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1AFB"/>
    <w:rsid w:val="0000371E"/>
    <w:rsid w:val="00010347"/>
    <w:rsid w:val="00022D59"/>
    <w:rsid w:val="00032225"/>
    <w:rsid w:val="000361F2"/>
    <w:rsid w:val="00037934"/>
    <w:rsid w:val="00047C08"/>
    <w:rsid w:val="00054502"/>
    <w:rsid w:val="000577DD"/>
    <w:rsid w:val="00064885"/>
    <w:rsid w:val="00065C95"/>
    <w:rsid w:val="00067882"/>
    <w:rsid w:val="00070DCE"/>
    <w:rsid w:val="000733B5"/>
    <w:rsid w:val="00085BBD"/>
    <w:rsid w:val="00087507"/>
    <w:rsid w:val="000906FB"/>
    <w:rsid w:val="00096283"/>
    <w:rsid w:val="000A038C"/>
    <w:rsid w:val="000A1B78"/>
    <w:rsid w:val="000A24F7"/>
    <w:rsid w:val="000A3F20"/>
    <w:rsid w:val="000A4708"/>
    <w:rsid w:val="000A5470"/>
    <w:rsid w:val="000B3198"/>
    <w:rsid w:val="000C36F7"/>
    <w:rsid w:val="000C7DD6"/>
    <w:rsid w:val="000D0834"/>
    <w:rsid w:val="000D2447"/>
    <w:rsid w:val="000E0F2D"/>
    <w:rsid w:val="000E184C"/>
    <w:rsid w:val="000F74BA"/>
    <w:rsid w:val="00101C25"/>
    <w:rsid w:val="0010385E"/>
    <w:rsid w:val="00104F65"/>
    <w:rsid w:val="00105915"/>
    <w:rsid w:val="00110480"/>
    <w:rsid w:val="00113072"/>
    <w:rsid w:val="00114C62"/>
    <w:rsid w:val="001316B9"/>
    <w:rsid w:val="0015169B"/>
    <w:rsid w:val="001654C2"/>
    <w:rsid w:val="00170D35"/>
    <w:rsid w:val="0018240B"/>
    <w:rsid w:val="001840A5"/>
    <w:rsid w:val="001851CD"/>
    <w:rsid w:val="0018699B"/>
    <w:rsid w:val="001901A2"/>
    <w:rsid w:val="00190B1F"/>
    <w:rsid w:val="00192854"/>
    <w:rsid w:val="001A179A"/>
    <w:rsid w:val="001A613E"/>
    <w:rsid w:val="001A6C38"/>
    <w:rsid w:val="001B51CD"/>
    <w:rsid w:val="001D0528"/>
    <w:rsid w:val="001E7CF8"/>
    <w:rsid w:val="001F082C"/>
    <w:rsid w:val="00207C57"/>
    <w:rsid w:val="00213DCD"/>
    <w:rsid w:val="0021596F"/>
    <w:rsid w:val="00216894"/>
    <w:rsid w:val="00224725"/>
    <w:rsid w:val="00234C8C"/>
    <w:rsid w:val="00236CC7"/>
    <w:rsid w:val="00241ED9"/>
    <w:rsid w:val="002436D8"/>
    <w:rsid w:val="00260BB2"/>
    <w:rsid w:val="00263C5A"/>
    <w:rsid w:val="00265B76"/>
    <w:rsid w:val="00273DD1"/>
    <w:rsid w:val="0028114D"/>
    <w:rsid w:val="00285BD3"/>
    <w:rsid w:val="00295764"/>
    <w:rsid w:val="00296BAB"/>
    <w:rsid w:val="00297987"/>
    <w:rsid w:val="002A4DF0"/>
    <w:rsid w:val="002A60B1"/>
    <w:rsid w:val="002B75FE"/>
    <w:rsid w:val="002B7C22"/>
    <w:rsid w:val="002C38F2"/>
    <w:rsid w:val="002C7471"/>
    <w:rsid w:val="002D0AB3"/>
    <w:rsid w:val="002D1B1C"/>
    <w:rsid w:val="002E5A5F"/>
    <w:rsid w:val="002E60AA"/>
    <w:rsid w:val="002F144A"/>
    <w:rsid w:val="002F1F20"/>
    <w:rsid w:val="002F320F"/>
    <w:rsid w:val="002F4A43"/>
    <w:rsid w:val="002F73EA"/>
    <w:rsid w:val="00307735"/>
    <w:rsid w:val="00312377"/>
    <w:rsid w:val="00323BD4"/>
    <w:rsid w:val="0032663C"/>
    <w:rsid w:val="003322AA"/>
    <w:rsid w:val="003331B8"/>
    <w:rsid w:val="0033346F"/>
    <w:rsid w:val="00333525"/>
    <w:rsid w:val="00333FD0"/>
    <w:rsid w:val="00342400"/>
    <w:rsid w:val="003468F6"/>
    <w:rsid w:val="00347A9C"/>
    <w:rsid w:val="0035734E"/>
    <w:rsid w:val="003819F3"/>
    <w:rsid w:val="00382793"/>
    <w:rsid w:val="00383199"/>
    <w:rsid w:val="00384634"/>
    <w:rsid w:val="00392EA5"/>
    <w:rsid w:val="003A4D82"/>
    <w:rsid w:val="003A4ED3"/>
    <w:rsid w:val="003A684B"/>
    <w:rsid w:val="003B1AB2"/>
    <w:rsid w:val="003B217D"/>
    <w:rsid w:val="003B3DBB"/>
    <w:rsid w:val="003B45FF"/>
    <w:rsid w:val="003C101E"/>
    <w:rsid w:val="003C39B3"/>
    <w:rsid w:val="003C3F1C"/>
    <w:rsid w:val="003C41D8"/>
    <w:rsid w:val="003C475D"/>
    <w:rsid w:val="003C5921"/>
    <w:rsid w:val="003D2062"/>
    <w:rsid w:val="003D4865"/>
    <w:rsid w:val="003F4E8C"/>
    <w:rsid w:val="003F72B3"/>
    <w:rsid w:val="00407A3E"/>
    <w:rsid w:val="00412D2C"/>
    <w:rsid w:val="00421B48"/>
    <w:rsid w:val="00421FE7"/>
    <w:rsid w:val="00422F7F"/>
    <w:rsid w:val="004230B8"/>
    <w:rsid w:val="00424693"/>
    <w:rsid w:val="004254DC"/>
    <w:rsid w:val="00426104"/>
    <w:rsid w:val="00430445"/>
    <w:rsid w:val="00435112"/>
    <w:rsid w:val="00464B7B"/>
    <w:rsid w:val="00464EED"/>
    <w:rsid w:val="0047328E"/>
    <w:rsid w:val="00473647"/>
    <w:rsid w:val="004759A1"/>
    <w:rsid w:val="00486A24"/>
    <w:rsid w:val="00490205"/>
    <w:rsid w:val="004B5B2A"/>
    <w:rsid w:val="004D08CD"/>
    <w:rsid w:val="004D56B6"/>
    <w:rsid w:val="004D73F4"/>
    <w:rsid w:val="004E6F9D"/>
    <w:rsid w:val="004F2092"/>
    <w:rsid w:val="0050211B"/>
    <w:rsid w:val="00520A36"/>
    <w:rsid w:val="0052261F"/>
    <w:rsid w:val="00525328"/>
    <w:rsid w:val="00532B81"/>
    <w:rsid w:val="005341B4"/>
    <w:rsid w:val="00536FA5"/>
    <w:rsid w:val="005375F6"/>
    <w:rsid w:val="00537B7F"/>
    <w:rsid w:val="0055184F"/>
    <w:rsid w:val="005562C8"/>
    <w:rsid w:val="00562D6C"/>
    <w:rsid w:val="00577339"/>
    <w:rsid w:val="00582166"/>
    <w:rsid w:val="0058665F"/>
    <w:rsid w:val="00591A9F"/>
    <w:rsid w:val="0059356D"/>
    <w:rsid w:val="005961E9"/>
    <w:rsid w:val="005A3279"/>
    <w:rsid w:val="005A3C16"/>
    <w:rsid w:val="005B12CC"/>
    <w:rsid w:val="005B50FD"/>
    <w:rsid w:val="005C3A1C"/>
    <w:rsid w:val="005D21F8"/>
    <w:rsid w:val="005D59D9"/>
    <w:rsid w:val="005F0DBF"/>
    <w:rsid w:val="005F21C0"/>
    <w:rsid w:val="005F730F"/>
    <w:rsid w:val="006075C8"/>
    <w:rsid w:val="00610426"/>
    <w:rsid w:val="00612FB6"/>
    <w:rsid w:val="00613E18"/>
    <w:rsid w:val="00625434"/>
    <w:rsid w:val="006371FC"/>
    <w:rsid w:val="00640746"/>
    <w:rsid w:val="00643E8F"/>
    <w:rsid w:val="00647093"/>
    <w:rsid w:val="0064755B"/>
    <w:rsid w:val="00652AF1"/>
    <w:rsid w:val="006536A1"/>
    <w:rsid w:val="00660D4A"/>
    <w:rsid w:val="00663871"/>
    <w:rsid w:val="006641C2"/>
    <w:rsid w:val="00667FB7"/>
    <w:rsid w:val="0068033F"/>
    <w:rsid w:val="00684B3D"/>
    <w:rsid w:val="00686980"/>
    <w:rsid w:val="00696F8D"/>
    <w:rsid w:val="006B2C7A"/>
    <w:rsid w:val="006C1858"/>
    <w:rsid w:val="006C34DB"/>
    <w:rsid w:val="006D4BF3"/>
    <w:rsid w:val="006E2217"/>
    <w:rsid w:val="006E3446"/>
    <w:rsid w:val="006F545A"/>
    <w:rsid w:val="00702220"/>
    <w:rsid w:val="00705411"/>
    <w:rsid w:val="00707F47"/>
    <w:rsid w:val="00707FCB"/>
    <w:rsid w:val="00724D3C"/>
    <w:rsid w:val="007252F9"/>
    <w:rsid w:val="00731060"/>
    <w:rsid w:val="00731E76"/>
    <w:rsid w:val="0073327D"/>
    <w:rsid w:val="00745A81"/>
    <w:rsid w:val="007468B0"/>
    <w:rsid w:val="007469C0"/>
    <w:rsid w:val="0075012C"/>
    <w:rsid w:val="00755B54"/>
    <w:rsid w:val="00773E3B"/>
    <w:rsid w:val="007845E2"/>
    <w:rsid w:val="00791DBB"/>
    <w:rsid w:val="0079452B"/>
    <w:rsid w:val="007A51BC"/>
    <w:rsid w:val="007A69E4"/>
    <w:rsid w:val="007A6CAE"/>
    <w:rsid w:val="007B7631"/>
    <w:rsid w:val="007C1508"/>
    <w:rsid w:val="007C1986"/>
    <w:rsid w:val="007D6E55"/>
    <w:rsid w:val="007E248A"/>
    <w:rsid w:val="007E3956"/>
    <w:rsid w:val="007F2AC1"/>
    <w:rsid w:val="007F7580"/>
    <w:rsid w:val="00803025"/>
    <w:rsid w:val="008032B7"/>
    <w:rsid w:val="008041CA"/>
    <w:rsid w:val="00814B76"/>
    <w:rsid w:val="00817056"/>
    <w:rsid w:val="008273F1"/>
    <w:rsid w:val="00830628"/>
    <w:rsid w:val="00840CE1"/>
    <w:rsid w:val="00847658"/>
    <w:rsid w:val="0086007E"/>
    <w:rsid w:val="0087308D"/>
    <w:rsid w:val="00877129"/>
    <w:rsid w:val="0088090F"/>
    <w:rsid w:val="008947DD"/>
    <w:rsid w:val="00897C9C"/>
    <w:rsid w:val="008A624B"/>
    <w:rsid w:val="008B2C69"/>
    <w:rsid w:val="008B449F"/>
    <w:rsid w:val="008C3631"/>
    <w:rsid w:val="008C3E75"/>
    <w:rsid w:val="008C5561"/>
    <w:rsid w:val="008D79FD"/>
    <w:rsid w:val="008E0886"/>
    <w:rsid w:val="008E39FD"/>
    <w:rsid w:val="008E4472"/>
    <w:rsid w:val="008E4D4C"/>
    <w:rsid w:val="008F36B5"/>
    <w:rsid w:val="00902944"/>
    <w:rsid w:val="0091543A"/>
    <w:rsid w:val="009213FF"/>
    <w:rsid w:val="00922F47"/>
    <w:rsid w:val="00927AEE"/>
    <w:rsid w:val="009308DC"/>
    <w:rsid w:val="00943869"/>
    <w:rsid w:val="00947B49"/>
    <w:rsid w:val="00954093"/>
    <w:rsid w:val="00963615"/>
    <w:rsid w:val="00971783"/>
    <w:rsid w:val="00974E08"/>
    <w:rsid w:val="009754F7"/>
    <w:rsid w:val="00987AEE"/>
    <w:rsid w:val="009946F9"/>
    <w:rsid w:val="00995E2F"/>
    <w:rsid w:val="009A6D41"/>
    <w:rsid w:val="009B50A9"/>
    <w:rsid w:val="009C2908"/>
    <w:rsid w:val="009C292F"/>
    <w:rsid w:val="009D555B"/>
    <w:rsid w:val="009E4932"/>
    <w:rsid w:val="009F7FE5"/>
    <w:rsid w:val="00A003E1"/>
    <w:rsid w:val="00A14130"/>
    <w:rsid w:val="00A1705E"/>
    <w:rsid w:val="00A2524C"/>
    <w:rsid w:val="00A25D88"/>
    <w:rsid w:val="00A3058E"/>
    <w:rsid w:val="00A306F9"/>
    <w:rsid w:val="00A30E68"/>
    <w:rsid w:val="00A3162A"/>
    <w:rsid w:val="00A334C3"/>
    <w:rsid w:val="00A53C83"/>
    <w:rsid w:val="00A61908"/>
    <w:rsid w:val="00A62687"/>
    <w:rsid w:val="00A671DC"/>
    <w:rsid w:val="00A77BA1"/>
    <w:rsid w:val="00A8602D"/>
    <w:rsid w:val="00A97F61"/>
    <w:rsid w:val="00AA1C47"/>
    <w:rsid w:val="00AB0B45"/>
    <w:rsid w:val="00AB3D0C"/>
    <w:rsid w:val="00AC00F5"/>
    <w:rsid w:val="00AC2A55"/>
    <w:rsid w:val="00AD31D3"/>
    <w:rsid w:val="00AE02B0"/>
    <w:rsid w:val="00B0109D"/>
    <w:rsid w:val="00B0157A"/>
    <w:rsid w:val="00B01D4B"/>
    <w:rsid w:val="00B03911"/>
    <w:rsid w:val="00B0397B"/>
    <w:rsid w:val="00B04328"/>
    <w:rsid w:val="00B05FD4"/>
    <w:rsid w:val="00B16D6E"/>
    <w:rsid w:val="00B22D52"/>
    <w:rsid w:val="00B26AA9"/>
    <w:rsid w:val="00B27424"/>
    <w:rsid w:val="00B27641"/>
    <w:rsid w:val="00B4091C"/>
    <w:rsid w:val="00B439FC"/>
    <w:rsid w:val="00B56F57"/>
    <w:rsid w:val="00B65466"/>
    <w:rsid w:val="00B72FC7"/>
    <w:rsid w:val="00B95984"/>
    <w:rsid w:val="00B96516"/>
    <w:rsid w:val="00BA1A92"/>
    <w:rsid w:val="00BA5DD8"/>
    <w:rsid w:val="00BB7D1A"/>
    <w:rsid w:val="00BC438C"/>
    <w:rsid w:val="00BC7555"/>
    <w:rsid w:val="00BD4BF5"/>
    <w:rsid w:val="00BD65A1"/>
    <w:rsid w:val="00BE1AB7"/>
    <w:rsid w:val="00BF21C4"/>
    <w:rsid w:val="00C00943"/>
    <w:rsid w:val="00C00A79"/>
    <w:rsid w:val="00C01E96"/>
    <w:rsid w:val="00C07156"/>
    <w:rsid w:val="00C0770E"/>
    <w:rsid w:val="00C15A89"/>
    <w:rsid w:val="00C16367"/>
    <w:rsid w:val="00C233F1"/>
    <w:rsid w:val="00C24692"/>
    <w:rsid w:val="00C25880"/>
    <w:rsid w:val="00C4527F"/>
    <w:rsid w:val="00C51041"/>
    <w:rsid w:val="00C52DC8"/>
    <w:rsid w:val="00C53DB6"/>
    <w:rsid w:val="00C5539A"/>
    <w:rsid w:val="00C57422"/>
    <w:rsid w:val="00C5783C"/>
    <w:rsid w:val="00C64DDB"/>
    <w:rsid w:val="00C65057"/>
    <w:rsid w:val="00C657E0"/>
    <w:rsid w:val="00C71431"/>
    <w:rsid w:val="00C82A0C"/>
    <w:rsid w:val="00C879E6"/>
    <w:rsid w:val="00C90B4F"/>
    <w:rsid w:val="00C946F6"/>
    <w:rsid w:val="00CB059C"/>
    <w:rsid w:val="00CB5FEE"/>
    <w:rsid w:val="00CC1FE0"/>
    <w:rsid w:val="00CC38A4"/>
    <w:rsid w:val="00CD0CC1"/>
    <w:rsid w:val="00CD2C60"/>
    <w:rsid w:val="00CD3B40"/>
    <w:rsid w:val="00CD78D0"/>
    <w:rsid w:val="00CE01CF"/>
    <w:rsid w:val="00CE0575"/>
    <w:rsid w:val="00CE3AED"/>
    <w:rsid w:val="00CE7808"/>
    <w:rsid w:val="00CF0EA6"/>
    <w:rsid w:val="00CF1170"/>
    <w:rsid w:val="00CF1AB6"/>
    <w:rsid w:val="00CF241D"/>
    <w:rsid w:val="00CF2946"/>
    <w:rsid w:val="00CF6239"/>
    <w:rsid w:val="00D07B7B"/>
    <w:rsid w:val="00D07F78"/>
    <w:rsid w:val="00D12233"/>
    <w:rsid w:val="00D1375C"/>
    <w:rsid w:val="00D161A7"/>
    <w:rsid w:val="00D20BA1"/>
    <w:rsid w:val="00D21DCB"/>
    <w:rsid w:val="00D224E5"/>
    <w:rsid w:val="00D2400A"/>
    <w:rsid w:val="00D26BFE"/>
    <w:rsid w:val="00D27F67"/>
    <w:rsid w:val="00D32984"/>
    <w:rsid w:val="00D35DDA"/>
    <w:rsid w:val="00D40ACA"/>
    <w:rsid w:val="00D61A77"/>
    <w:rsid w:val="00D62348"/>
    <w:rsid w:val="00D76503"/>
    <w:rsid w:val="00D76D9D"/>
    <w:rsid w:val="00D918FF"/>
    <w:rsid w:val="00D9297C"/>
    <w:rsid w:val="00D94966"/>
    <w:rsid w:val="00D94ED7"/>
    <w:rsid w:val="00D961DA"/>
    <w:rsid w:val="00DA0011"/>
    <w:rsid w:val="00DA5D0E"/>
    <w:rsid w:val="00DB3D2F"/>
    <w:rsid w:val="00DC0A75"/>
    <w:rsid w:val="00DC6C65"/>
    <w:rsid w:val="00DC6C86"/>
    <w:rsid w:val="00DD462E"/>
    <w:rsid w:val="00DD6201"/>
    <w:rsid w:val="00DD7B0E"/>
    <w:rsid w:val="00DE2A05"/>
    <w:rsid w:val="00DE6A4A"/>
    <w:rsid w:val="00DF0C5C"/>
    <w:rsid w:val="00DF26CD"/>
    <w:rsid w:val="00DF3192"/>
    <w:rsid w:val="00DF3956"/>
    <w:rsid w:val="00E21958"/>
    <w:rsid w:val="00E35D7C"/>
    <w:rsid w:val="00E36807"/>
    <w:rsid w:val="00E413E9"/>
    <w:rsid w:val="00E439C6"/>
    <w:rsid w:val="00E52283"/>
    <w:rsid w:val="00E64426"/>
    <w:rsid w:val="00E72733"/>
    <w:rsid w:val="00E76406"/>
    <w:rsid w:val="00E77D9C"/>
    <w:rsid w:val="00E94B60"/>
    <w:rsid w:val="00E951E8"/>
    <w:rsid w:val="00E966A9"/>
    <w:rsid w:val="00EA4775"/>
    <w:rsid w:val="00EA7116"/>
    <w:rsid w:val="00EB5728"/>
    <w:rsid w:val="00EB7BA2"/>
    <w:rsid w:val="00EE6618"/>
    <w:rsid w:val="00EF1ABB"/>
    <w:rsid w:val="00EF3048"/>
    <w:rsid w:val="00F00D40"/>
    <w:rsid w:val="00F147CF"/>
    <w:rsid w:val="00F21AB8"/>
    <w:rsid w:val="00F2411B"/>
    <w:rsid w:val="00F305BB"/>
    <w:rsid w:val="00F3166A"/>
    <w:rsid w:val="00F32667"/>
    <w:rsid w:val="00F51926"/>
    <w:rsid w:val="00F52DD0"/>
    <w:rsid w:val="00F5551C"/>
    <w:rsid w:val="00F64EC6"/>
    <w:rsid w:val="00F77E16"/>
    <w:rsid w:val="00F80ABA"/>
    <w:rsid w:val="00F82436"/>
    <w:rsid w:val="00F83ADC"/>
    <w:rsid w:val="00F91A62"/>
    <w:rsid w:val="00F96166"/>
    <w:rsid w:val="00FA3A07"/>
    <w:rsid w:val="00FA6430"/>
    <w:rsid w:val="00FB32EC"/>
    <w:rsid w:val="00FB36E7"/>
    <w:rsid w:val="00FB7B5F"/>
    <w:rsid w:val="00FC6415"/>
    <w:rsid w:val="00FD2BAC"/>
    <w:rsid w:val="00FD6D7F"/>
    <w:rsid w:val="00FD77B4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EEB676"/>
  <w15:docId w15:val="{8B5ECBCF-9119-4447-84A3-E612DC09E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semiHidden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semiHidden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character" w:customStyle="1" w:styleId="apple-converted-space">
    <w:name w:val="apple-converted-space"/>
    <w:uiPriority w:val="99"/>
    <w:rsid w:val="00DA5D0E"/>
  </w:style>
  <w:style w:type="paragraph" w:styleId="af6">
    <w:name w:val="Plain Text"/>
    <w:basedOn w:val="a"/>
    <w:link w:val="af7"/>
    <w:uiPriority w:val="99"/>
    <w:semiHidden/>
    <w:rsid w:val="009D555B"/>
    <w:rPr>
      <w:rFonts w:ascii="Consolas" w:eastAsia="Calibri" w:hAnsi="Consolas"/>
      <w:sz w:val="21"/>
      <w:szCs w:val="21"/>
      <w:lang w:eastAsia="ru-RU"/>
    </w:rPr>
  </w:style>
  <w:style w:type="character" w:customStyle="1" w:styleId="af7">
    <w:name w:val="Текст Знак"/>
    <w:link w:val="af6"/>
    <w:uiPriority w:val="99"/>
    <w:semiHidden/>
    <w:locked/>
    <w:rsid w:val="009D555B"/>
    <w:rPr>
      <w:rFonts w:ascii="Consolas" w:hAnsi="Consolas"/>
      <w:sz w:val="21"/>
    </w:rPr>
  </w:style>
  <w:style w:type="character" w:customStyle="1" w:styleId="26">
    <w:name w:val="Основной текст (2)_"/>
    <w:link w:val="27"/>
    <w:uiPriority w:val="99"/>
    <w:locked/>
    <w:rsid w:val="00D26BFE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D26BFE"/>
    <w:pPr>
      <w:shd w:val="clear" w:color="auto" w:fill="FFFFFF"/>
      <w:spacing w:after="240" w:line="274" w:lineRule="exact"/>
      <w:ind w:hanging="400"/>
      <w:jc w:val="center"/>
    </w:pPr>
    <w:rPr>
      <w:rFonts w:eastAsia="Calibri"/>
      <w:sz w:val="23"/>
      <w:szCs w:val="23"/>
      <w:lang w:eastAsia="ru-RU"/>
    </w:rPr>
  </w:style>
  <w:style w:type="character" w:customStyle="1" w:styleId="af8">
    <w:name w:val="Символ сноски"/>
    <w:uiPriority w:val="99"/>
    <w:rsid w:val="007C1986"/>
    <w:rPr>
      <w:vertAlign w:val="superscript"/>
    </w:rPr>
  </w:style>
  <w:style w:type="character" w:customStyle="1" w:styleId="13">
    <w:name w:val="Знак сноски1"/>
    <w:uiPriority w:val="99"/>
    <w:rsid w:val="007C1986"/>
    <w:rPr>
      <w:vertAlign w:val="superscript"/>
    </w:rPr>
  </w:style>
  <w:style w:type="paragraph" w:customStyle="1" w:styleId="Style5">
    <w:name w:val="Style5"/>
    <w:basedOn w:val="a"/>
    <w:uiPriority w:val="99"/>
    <w:rsid w:val="0035734E"/>
    <w:pPr>
      <w:widowControl w:val="0"/>
      <w:autoSpaceDE w:val="0"/>
      <w:autoSpaceDN w:val="0"/>
      <w:adjustRightInd w:val="0"/>
      <w:spacing w:line="645" w:lineRule="exact"/>
      <w:jc w:val="center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0302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14">
    <w:name w:val="Без интервала1"/>
    <w:uiPriority w:val="99"/>
    <w:rsid w:val="00755B54"/>
    <w:rPr>
      <w:rFonts w:eastAsia="Times New Roman" w:cs="Calibri"/>
      <w:sz w:val="22"/>
      <w:szCs w:val="22"/>
      <w:lang w:eastAsia="en-US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2F4A43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79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kultura.mos.ru/youth_policy/your_projec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10392</Words>
  <Characters>59238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64</cp:revision>
  <cp:lastPrinted>2018-01-08T08:47:00Z</cp:lastPrinted>
  <dcterms:created xsi:type="dcterms:W3CDTF">2019-10-27T17:03:00Z</dcterms:created>
  <dcterms:modified xsi:type="dcterms:W3CDTF">2024-06-27T07:51:00Z</dcterms:modified>
</cp:coreProperties>
</file>